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55287">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63pt;margin-top:813pt;mso-position-horizontal-relative:page;mso-position-vertical-relative:top-margin-area;position:absolute;width:26pt;z-index:251658240">
            <v:imagedata r:id="rId6" o:title=""/>
          </v:shape>
        </w:pict>
      </w:r>
      <w:r w:rsidRPr="006F3681">
        <w:rPr>
          <w:rFonts w:hint="eastAsia"/>
          <w:b/>
          <w:bCs/>
          <w:sz w:val="28"/>
          <w:szCs w:val="28"/>
        </w:rPr>
        <w:t>冀教版七年级下册生物跟踪训练</w:t>
      </w:r>
      <w:r w:rsidRPr="006F3681">
        <w:rPr>
          <w:rFonts w:hint="eastAsia"/>
          <w:b/>
          <w:bCs/>
          <w:sz w:val="28"/>
          <w:szCs w:val="28"/>
        </w:rPr>
        <w:t xml:space="preserve"> 2.3.2</w:t>
      </w:r>
      <w:r w:rsidRPr="006F3681">
        <w:rPr>
          <w:rFonts w:hint="eastAsia"/>
          <w:b/>
          <w:bCs/>
          <w:sz w:val="28"/>
          <w:szCs w:val="28"/>
        </w:rPr>
        <w:t>排泄</w:t>
      </w:r>
    </w:p>
    <w:p w:rsidR="00F55287">
      <w:r>
        <w:rPr>
          <w:b/>
          <w:bCs/>
          <w:sz w:val="24"/>
          <w:szCs w:val="24"/>
        </w:rPr>
        <w:t>一、单选题</w:t>
      </w:r>
      <w:r>
        <w:rPr>
          <w:b/>
          <w:bCs/>
          <w:sz w:val="24"/>
          <w:szCs w:val="24"/>
        </w:rPr>
        <w:t xml:space="preserve"> </w:t>
      </w:r>
    </w:p>
    <w:p w:rsidR="006F3681">
      <w:pPr>
        <w:spacing w:after="0"/>
      </w:pPr>
      <w:r>
        <w:rPr>
          <w:color w:val="000000"/>
        </w:rPr>
        <w:t>1.</w:t>
      </w:r>
      <w:r>
        <w:rPr>
          <w:color w:val="000000"/>
        </w:rPr>
        <w:t>人体形成尿液的器官是（　　）</w:t>
      </w:r>
    </w:p>
    <w:p w:rsidR="00F55287">
      <w:pPr>
        <w:spacing w:after="0"/>
        <w:ind w:left="150"/>
      </w:pPr>
      <w:r>
        <w:rPr>
          <w:color w:val="000000"/>
        </w:rPr>
        <w:t>A. </w:t>
      </w:r>
      <w:r>
        <w:rPr>
          <w:color w:val="000000"/>
        </w:rPr>
        <w:t>心脏</w:t>
      </w:r>
      <w:r>
        <w:rPr>
          <w:color w:val="000000"/>
        </w:rPr>
        <w:t>                                      </w:t>
      </w:r>
      <w:r>
        <w:rPr>
          <w:noProof/>
          <w:lang w:eastAsia="zh-CN"/>
        </w:rPr>
        <w:drawing>
          <wp:inline distT="0" distB="0" distL="0" distR="0">
            <wp:extent cx="9550"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肝脏</w:t>
      </w:r>
      <w:r>
        <w:rPr>
          <w:color w:val="000000"/>
        </w:rPr>
        <w:t>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C. </w:t>
      </w:r>
      <w:r>
        <w:rPr>
          <w:color w:val="000000"/>
        </w:rPr>
        <w:t>肾脏</w:t>
      </w:r>
      <w:r>
        <w:rPr>
          <w:color w:val="000000"/>
        </w:rPr>
        <w:t>                                      </w:t>
      </w:r>
      <w:r>
        <w:rPr>
          <w:noProof/>
          <w:lang w:eastAsia="zh-CN"/>
        </w:rPr>
        <w:drawing>
          <wp:inline distT="0" distB="0" distL="0" distR="0">
            <wp:extent cx="9550"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肺</w:t>
      </w:r>
    </w:p>
    <w:p w:rsidR="00F55287">
      <w:pPr>
        <w:spacing w:after="0"/>
      </w:pPr>
      <w:r>
        <w:rPr>
          <w:color w:val="000000"/>
        </w:rPr>
        <w:t>2.</w:t>
      </w:r>
      <w:r>
        <w:rPr>
          <w:color w:val="000000"/>
        </w:rPr>
        <w:t>人体中能贮存尿液的器官是</w:t>
      </w:r>
      <w:r>
        <w:rPr>
          <w:color w:val="000000"/>
        </w:rPr>
        <w:t xml:space="preserve"> </w:t>
      </w:r>
      <w:r>
        <w:rPr>
          <w:color w:val="000000"/>
        </w:rPr>
        <w:t>（</w:t>
      </w:r>
      <w:r>
        <w:rPr>
          <w:color w:val="000000"/>
        </w:rPr>
        <w:t xml:space="preserve">     </w:t>
      </w:r>
      <w:r>
        <w:rPr>
          <w:color w:val="000000"/>
        </w:rPr>
        <w:t>）</w:t>
      </w:r>
      <w:r>
        <w:rPr>
          <w:color w:val="000000"/>
        </w:rPr>
        <w:t xml:space="preserve">            </w:t>
      </w:r>
    </w:p>
    <w:p w:rsidR="00F55287">
      <w:pPr>
        <w:spacing w:after="0"/>
        <w:ind w:left="150"/>
      </w:pPr>
      <w:r>
        <w:rPr>
          <w:color w:val="000000"/>
        </w:rPr>
        <w:t>A. </w:t>
      </w:r>
      <w:r>
        <w:rPr>
          <w:color w:val="000000"/>
        </w:rPr>
        <w:t>肾脏</w:t>
      </w:r>
      <w:r>
        <w:rPr>
          <w:color w:val="000000"/>
        </w:rPr>
        <w:t>                                    B. </w:t>
      </w:r>
      <w:r>
        <w:rPr>
          <w:color w:val="000000"/>
        </w:rPr>
        <w:t>输尿管</w:t>
      </w:r>
      <w:r>
        <w:rPr>
          <w:color w:val="000000"/>
        </w:rPr>
        <w:t>                                    C. </w:t>
      </w:r>
      <w:r>
        <w:rPr>
          <w:color w:val="000000"/>
        </w:rPr>
        <w:t>膀胱</w:t>
      </w:r>
      <w:r>
        <w:rPr>
          <w:color w:val="000000"/>
        </w:rPr>
        <w:t>                                    D. </w:t>
      </w:r>
      <w:r>
        <w:rPr>
          <w:color w:val="000000"/>
        </w:rPr>
        <w:t>尿道</w:t>
      </w:r>
    </w:p>
    <w:p w:rsidR="00F55287">
      <w:pPr>
        <w:spacing w:after="0"/>
      </w:pPr>
      <w:r>
        <w:rPr>
          <w:color w:val="000000"/>
        </w:rPr>
        <w:t>3.</w:t>
      </w:r>
      <w:r>
        <w:rPr>
          <w:color w:val="000000"/>
        </w:rPr>
        <w:t>泌尿系统由（</w:t>
      </w:r>
      <w:r>
        <w:rPr>
          <w:color w:val="000000"/>
        </w:rPr>
        <w:t xml:space="preserve">   </w:t>
      </w:r>
      <w:r>
        <w:rPr>
          <w:color w:val="000000"/>
        </w:rPr>
        <w:t>）组成</w:t>
      </w:r>
      <w:r>
        <w:rPr>
          <w:color w:val="000000"/>
        </w:rPr>
        <w:t xml:space="preserve">            </w:t>
      </w:r>
    </w:p>
    <w:p w:rsidR="00F55287">
      <w:pPr>
        <w:spacing w:after="0"/>
        <w:ind w:left="150"/>
      </w:pPr>
      <w:r>
        <w:rPr>
          <w:color w:val="000000"/>
        </w:rPr>
        <w:t>A. </w:t>
      </w:r>
      <w:r>
        <w:rPr>
          <w:color w:val="000000"/>
        </w:rPr>
        <w:t>肾脏、输尿管、膀胱、肾盂</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肾脏、输尿管、膀</w:t>
      </w:r>
      <w:r>
        <w:rPr>
          <w:color w:val="000000"/>
        </w:rPr>
        <w:t>胱、尿道</w:t>
      </w:r>
      <w:r>
        <w:br/>
      </w:r>
      <w:r>
        <w:rPr>
          <w:color w:val="000000"/>
        </w:rPr>
        <w:t>C. </w:t>
      </w:r>
      <w:r>
        <w:rPr>
          <w:color w:val="000000"/>
        </w:rPr>
        <w:t>肾盂，肾小球，肾小管，肾脏</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肾脏、肾小球、膀胱、尿道</w:t>
      </w:r>
    </w:p>
    <w:p w:rsidR="006F3681">
      <w:pPr>
        <w:spacing w:after="0"/>
      </w:pPr>
      <w:r>
        <w:rPr>
          <w:color w:val="000000"/>
        </w:rPr>
        <w:t>4.</w:t>
      </w:r>
      <w:r>
        <w:rPr>
          <w:color w:val="000000"/>
        </w:rPr>
        <w:t>人体代谢产生的废物或多余的物质排出体外的过程称排泄．下列物质不属于人体排泄物的是（　　）</w:t>
      </w:r>
    </w:p>
    <w:p w:rsidR="006F3681">
      <w:pPr>
        <w:spacing w:after="0"/>
      </w:pPr>
      <w:r>
        <w:rPr>
          <w:color w:val="000000"/>
        </w:rPr>
        <w:t>A. </w:t>
      </w:r>
      <w:r>
        <w:rPr>
          <w:color w:val="000000"/>
        </w:rPr>
        <w:t>尿素</w:t>
      </w:r>
      <w:r>
        <w:t xml:space="preserve"> </w:t>
      </w:r>
      <w:r>
        <w:rPr>
          <w:color w:val="000000"/>
        </w:rPr>
        <w:t>                          B. </w:t>
      </w:r>
      <w:r>
        <w:rPr>
          <w:color w:val="000000"/>
        </w:rPr>
        <w:t>二氧化碳</w:t>
      </w:r>
      <w:r>
        <w:t xml:space="preserve"> </w:t>
      </w:r>
      <w:r>
        <w:rPr>
          <w:color w:val="000000"/>
        </w:rPr>
        <w:t>                          C. </w:t>
      </w:r>
      <w:r>
        <w:rPr>
          <w:color w:val="000000"/>
        </w:rPr>
        <w:t>体内多余的水</w:t>
      </w:r>
      <w:r>
        <w:t xml:space="preserve"> </w:t>
      </w:r>
      <w:r>
        <w:rPr>
          <w:color w:val="000000"/>
        </w:rPr>
        <w:t>                          D. </w:t>
      </w:r>
      <w:r>
        <w:rPr>
          <w:color w:val="000000"/>
        </w:rPr>
        <w:t>大便</w:t>
      </w:r>
    </w:p>
    <w:p w:rsidR="006F3681">
      <w:pPr>
        <w:spacing w:after="0"/>
      </w:pPr>
      <w:r>
        <w:rPr>
          <w:color w:val="000000"/>
        </w:rPr>
        <w:t>5.</w:t>
      </w:r>
      <w:r>
        <w:rPr>
          <w:color w:val="000000"/>
        </w:rPr>
        <w:t>下列选项中，不属于排泄途径的</w:t>
      </w:r>
      <w:r>
        <w:rPr>
          <w:color w:val="000000"/>
        </w:rPr>
        <w:t>是（</w:t>
      </w:r>
      <w:r>
        <w:rPr>
          <w:color w:val="000000"/>
        </w:rPr>
        <w:t xml:space="preserve">     </w:t>
      </w:r>
      <w:r>
        <w:rPr>
          <w:color w:val="000000"/>
        </w:rPr>
        <w:t>）</w:t>
      </w:r>
      <w:r>
        <w:rPr>
          <w:color w:val="000000"/>
        </w:rPr>
        <w:t xml:space="preserve">  </w:t>
      </w:r>
    </w:p>
    <w:p w:rsidR="00F55287">
      <w:pPr>
        <w:spacing w:after="0"/>
        <w:ind w:left="150"/>
      </w:pPr>
      <w:r>
        <w:rPr>
          <w:color w:val="000000"/>
        </w:rPr>
        <w:t>A. </w:t>
      </w:r>
      <w:r>
        <w:rPr>
          <w:color w:val="000000"/>
        </w:rPr>
        <w:t>呼出二氧化碳</w:t>
      </w:r>
      <w:r>
        <w:rPr>
          <w:color w:val="000000"/>
        </w:rPr>
        <w:t>                         </w:t>
      </w:r>
      <w:r>
        <w:rPr>
          <w:noProof/>
          <w:lang w:eastAsia="zh-CN"/>
        </w:rPr>
        <w:drawing>
          <wp:inline distT="0" distB="0" distL="0" distR="0">
            <wp:extent cx="1910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皮肤排汗</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排出食物残渣</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排尿</w:t>
      </w:r>
    </w:p>
    <w:p w:rsidR="006F3681">
      <w:pPr>
        <w:spacing w:after="0"/>
      </w:pPr>
      <w:r>
        <w:rPr>
          <w:color w:val="000000"/>
        </w:rPr>
        <w:t>6.</w:t>
      </w:r>
      <w:r>
        <w:rPr>
          <w:color w:val="000000"/>
        </w:rPr>
        <w:t>如图肾单位模式图中，</w:t>
      </w:r>
      <w:r>
        <w:rPr>
          <w:color w:val="000000"/>
        </w:rPr>
        <w:t>②</w:t>
      </w:r>
      <w:r>
        <w:rPr>
          <w:color w:val="000000"/>
        </w:rPr>
        <w:t>内的液体是（　　）</w:t>
      </w:r>
    </w:p>
    <w:p w:rsidR="00F55287">
      <w:pPr>
        <w:spacing w:after="0"/>
      </w:pPr>
      <w:r>
        <w:rPr>
          <w:noProof/>
          <w:lang w:eastAsia="zh-CN"/>
        </w:rPr>
        <w:drawing>
          <wp:inline distT="0" distB="0" distL="0" distR="0">
            <wp:extent cx="926262" cy="1384630"/>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926262" cy="1384630"/>
                    </a:xfrm>
                    <a:prstGeom prst="rect">
                      <a:avLst/>
                    </a:prstGeom>
                  </pic:spPr>
                </pic:pic>
              </a:graphicData>
            </a:graphic>
          </wp:inline>
        </w:drawing>
      </w:r>
    </w:p>
    <w:p w:rsidR="006F3681">
      <w:pPr>
        <w:spacing w:after="0"/>
      </w:pPr>
      <w:r>
        <w:rPr>
          <w:color w:val="000000"/>
        </w:rPr>
        <w:t>A. </w:t>
      </w:r>
      <w:r>
        <w:rPr>
          <w:color w:val="000000"/>
        </w:rPr>
        <w:t>血液</w:t>
      </w:r>
      <w:r>
        <w:t xml:space="preserve"> </w:t>
      </w:r>
      <w:r>
        <w:rPr>
          <w:color w:val="000000"/>
        </w:rPr>
        <w:t>                                 B. </w:t>
      </w:r>
      <w:r>
        <w:rPr>
          <w:color w:val="000000"/>
        </w:rPr>
        <w:t>血浆</w:t>
      </w:r>
      <w:r>
        <w:t xml:space="preserve"> </w:t>
      </w:r>
      <w:r>
        <w:rPr>
          <w:color w:val="000000"/>
        </w:rPr>
        <w:t>                                 C. </w:t>
      </w:r>
      <w:r>
        <w:rPr>
          <w:color w:val="000000"/>
        </w:rPr>
        <w:t>原尿</w:t>
      </w:r>
      <w:r>
        <w:t xml:space="preserve"> </w:t>
      </w:r>
      <w:r>
        <w:rPr>
          <w:color w:val="000000"/>
        </w:rPr>
        <w:t>                                 D. </w:t>
      </w:r>
      <w:r>
        <w:rPr>
          <w:color w:val="000000"/>
        </w:rPr>
        <w:t>尿液</w:t>
      </w:r>
    </w:p>
    <w:p w:rsidR="006F3681">
      <w:pPr>
        <w:spacing w:after="0"/>
      </w:pPr>
      <w:r>
        <w:rPr>
          <w:color w:val="000000"/>
        </w:rPr>
        <w:t>7.</w:t>
      </w:r>
      <w:r>
        <w:rPr>
          <w:color w:val="000000"/>
        </w:rPr>
        <w:t>尿液从形成到排出体外依次需要经过（　　）</w:t>
      </w:r>
    </w:p>
    <w:p w:rsidR="006F3681">
      <w:pPr>
        <w:spacing w:after="0"/>
      </w:pPr>
      <w:r>
        <w:rPr>
          <w:color w:val="000000"/>
        </w:rPr>
        <w:t>A. </w:t>
      </w:r>
      <w:r>
        <w:rPr>
          <w:color w:val="000000"/>
        </w:rPr>
        <w:t>肾脏</w:t>
      </w:r>
      <w:r>
        <w:rPr>
          <w:color w:val="000000"/>
        </w:rPr>
        <w:t>→</w:t>
      </w:r>
      <w:r>
        <w:rPr>
          <w:color w:val="000000"/>
        </w:rPr>
        <w:t>肾小球</w:t>
      </w:r>
      <w:r>
        <w:rPr>
          <w:color w:val="000000"/>
        </w:rPr>
        <w:t>→</w:t>
      </w:r>
      <w:r>
        <w:rPr>
          <w:color w:val="000000"/>
        </w:rPr>
        <w:t>肾小管</w:t>
      </w:r>
      <w:r>
        <w:rPr>
          <w:color w:val="000000"/>
        </w:rPr>
        <w:t>→</w:t>
      </w:r>
      <w:r>
        <w:rPr>
          <w:color w:val="000000"/>
        </w:rPr>
        <w:t>尿道</w:t>
      </w:r>
      <w:r>
        <w:t xml:space="preserve"> </w:t>
      </w:r>
      <w:r>
        <w:rPr>
          <w:color w:val="000000"/>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肾脏</w:t>
      </w:r>
      <w:r>
        <w:rPr>
          <w:color w:val="000000"/>
        </w:rPr>
        <w:t>→</w:t>
      </w:r>
      <w:r>
        <w:rPr>
          <w:color w:val="000000"/>
        </w:rPr>
        <w:t>输尿管</w:t>
      </w:r>
      <w:r>
        <w:rPr>
          <w:color w:val="000000"/>
        </w:rPr>
        <w:t>→</w:t>
      </w:r>
      <w:r>
        <w:rPr>
          <w:color w:val="000000"/>
        </w:rPr>
        <w:t>膀胱</w:t>
      </w:r>
      <w:r>
        <w:rPr>
          <w:color w:val="000000"/>
        </w:rPr>
        <w:t>→</w:t>
      </w:r>
      <w:r>
        <w:rPr>
          <w:color w:val="000000"/>
        </w:rPr>
        <w:t>尿道</w:t>
      </w:r>
    </w:p>
    <w:p w:rsidR="006F3681">
      <w:pPr>
        <w:spacing w:after="0"/>
      </w:pPr>
      <w:r>
        <w:rPr>
          <w:color w:val="000000"/>
        </w:rPr>
        <w:t>C. </w:t>
      </w:r>
      <w:r>
        <w:rPr>
          <w:color w:val="000000"/>
        </w:rPr>
        <w:t>肾脏</w:t>
      </w:r>
      <w:r>
        <w:rPr>
          <w:color w:val="000000"/>
        </w:rPr>
        <w:t>→</w:t>
      </w:r>
      <w:r>
        <w:rPr>
          <w:color w:val="000000"/>
        </w:rPr>
        <w:t>膀胱</w:t>
      </w:r>
      <w:r>
        <w:rPr>
          <w:color w:val="000000"/>
        </w:rPr>
        <w:t>→</w:t>
      </w:r>
      <w:r>
        <w:rPr>
          <w:color w:val="000000"/>
        </w:rPr>
        <w:t>输尿管</w:t>
      </w:r>
      <w:r>
        <w:rPr>
          <w:color w:val="000000"/>
        </w:rPr>
        <w:t>→</w:t>
      </w:r>
      <w:r>
        <w:rPr>
          <w:color w:val="000000"/>
        </w:rPr>
        <w:t>尿道</w:t>
      </w:r>
      <w:r>
        <w:t xml:space="preserve"> </w:t>
      </w:r>
      <w:r>
        <w:rPr>
          <w:color w:val="000000"/>
        </w:rPr>
        <w:t>                            </w:t>
      </w:r>
      <w:r>
        <w:rPr>
          <w:noProof/>
          <w:lang w:eastAsia="zh-CN"/>
        </w:rPr>
        <w:drawing>
          <wp:inline distT="0" distB="0" distL="0" distR="0">
            <wp:extent cx="2865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肾脏</w:t>
      </w:r>
      <w:r>
        <w:rPr>
          <w:color w:val="000000"/>
        </w:rPr>
        <w:t>→</w:t>
      </w:r>
      <w:r>
        <w:rPr>
          <w:color w:val="000000"/>
        </w:rPr>
        <w:t>肾小球</w:t>
      </w:r>
      <w:r>
        <w:rPr>
          <w:color w:val="000000"/>
        </w:rPr>
        <w:t>→</w:t>
      </w:r>
      <w:r>
        <w:rPr>
          <w:color w:val="000000"/>
        </w:rPr>
        <w:t>输尿管</w:t>
      </w:r>
      <w:r>
        <w:rPr>
          <w:color w:val="000000"/>
        </w:rPr>
        <w:t>→</w:t>
      </w:r>
      <w:r>
        <w:rPr>
          <w:color w:val="000000"/>
        </w:rPr>
        <w:t>尿道</w:t>
      </w:r>
    </w:p>
    <w:p w:rsidR="006F3681">
      <w:pPr>
        <w:spacing w:after="0"/>
      </w:pPr>
      <w:r>
        <w:rPr>
          <w:color w:val="000000"/>
        </w:rPr>
        <w:t>8.</w:t>
      </w:r>
      <w:r>
        <w:rPr>
          <w:color w:val="000000"/>
        </w:rPr>
        <w:t>当尿中发现蛋白质和血细胞时，肾脏发生病变的部位可能在（　　）</w:t>
      </w:r>
    </w:p>
    <w:p w:rsidR="00F55287">
      <w:pPr>
        <w:spacing w:after="0"/>
        <w:ind w:left="150"/>
      </w:pPr>
      <w:r>
        <w:rPr>
          <w:color w:val="000000"/>
        </w:rPr>
        <w:t>A. </w:t>
      </w:r>
      <w:r>
        <w:rPr>
          <w:color w:val="000000"/>
        </w:rPr>
        <w:t>肾小球</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肾小囊</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C. </w:t>
      </w:r>
      <w:r>
        <w:rPr>
          <w:color w:val="000000"/>
        </w:rPr>
        <w:t>肾小管</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D. </w:t>
      </w:r>
      <w:r>
        <w:rPr>
          <w:color w:val="000000"/>
        </w:rPr>
        <w:t>集合管</w:t>
      </w:r>
    </w:p>
    <w:p w:rsidR="006F3681">
      <w:pPr>
        <w:spacing w:after="0"/>
      </w:pPr>
      <w:r>
        <w:rPr>
          <w:color w:val="000000"/>
        </w:rPr>
        <w:t>9.</w:t>
      </w:r>
      <w:r>
        <w:rPr>
          <w:color w:val="000000"/>
        </w:rPr>
        <w:t>如图的曲线图表示血液中某种成分含量变化的趋势，该曲线能表示（</w:t>
      </w:r>
      <w:r>
        <w:rPr>
          <w:color w:val="000000"/>
        </w:rPr>
        <w:t xml:space="preserve">   </w:t>
      </w:r>
      <w:r>
        <w:rPr>
          <w:color w:val="000000"/>
        </w:rPr>
        <w:t>）</w:t>
      </w:r>
    </w:p>
    <w:p w:rsidR="00F55287">
      <w:pPr>
        <w:spacing w:after="0"/>
      </w:pPr>
      <w:r>
        <w:rPr>
          <w:noProof/>
          <w:lang w:eastAsia="zh-CN"/>
        </w:rPr>
        <w:drawing>
          <wp:inline distT="0" distB="0" distL="0" distR="0">
            <wp:extent cx="1088606" cy="878523"/>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088606" cy="878523"/>
                    </a:xfrm>
                    <a:prstGeom prst="rect">
                      <a:avLst/>
                    </a:prstGeom>
                  </pic:spPr>
                </pic:pic>
              </a:graphicData>
            </a:graphic>
          </wp:inline>
        </w:drawing>
      </w:r>
    </w:p>
    <w:p w:rsidR="006F3681">
      <w:pPr>
        <w:spacing w:after="0"/>
      </w:pPr>
      <w:r>
        <w:rPr>
          <w:color w:val="000000"/>
        </w:rPr>
        <w:t>A. </w:t>
      </w:r>
      <w:r>
        <w:rPr>
          <w:color w:val="000000"/>
        </w:rPr>
        <w:t>血液流经小肠时葡萄糖和氧气含量的变化</w:t>
      </w:r>
      <w:r>
        <w:t xml:space="preserve"> </w:t>
      </w:r>
      <w:r>
        <w:rPr>
          <w:color w:val="000000"/>
        </w:rPr>
        <w:t>       </w:t>
      </w:r>
      <w:r>
        <w:rPr>
          <w:noProof/>
          <w:lang w:eastAsia="zh-CN"/>
        </w:rPr>
        <w:drawing>
          <wp:inline distT="0" distB="0" distL="0" distR="0">
            <wp:extent cx="2865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血液流经肺部毛细血管时氧气含量的变化</w:t>
      </w:r>
    </w:p>
    <w:p w:rsidR="006F3681">
      <w:pPr>
        <w:spacing w:after="0"/>
      </w:pPr>
      <w:r>
        <w:rPr>
          <w:color w:val="000000"/>
        </w:rPr>
        <w:t>C. </w:t>
      </w:r>
      <w:r>
        <w:rPr>
          <w:color w:val="000000"/>
        </w:rPr>
        <w:t>血液流经肌肉组织时二氧化碳含量的变化</w:t>
      </w:r>
      <w:r>
        <w:t xml:space="preserve"> </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血液流经肾脏时尿素和氧气含量的变化</w:t>
      </w:r>
    </w:p>
    <w:p w:rsidR="006F3681">
      <w:pPr>
        <w:spacing w:after="0"/>
      </w:pPr>
      <w:r>
        <w:rPr>
          <w:color w:val="000000"/>
        </w:rPr>
        <w:t>10.</w:t>
      </w:r>
      <w:r>
        <w:rPr>
          <w:color w:val="000000"/>
        </w:rPr>
        <w:t>人体泌尿系统由肾脏、输尿管、膀胱和尿道组成，如图所示．其中形成尿液的器官是（　　）</w:t>
      </w:r>
    </w:p>
    <w:p w:rsidR="00F55287">
      <w:pPr>
        <w:spacing w:after="0"/>
      </w:pPr>
      <w:r>
        <w:rPr>
          <w:noProof/>
          <w:lang w:eastAsia="zh-CN"/>
        </w:rPr>
        <w:drawing>
          <wp:inline distT="0" distB="0" distL="0" distR="0">
            <wp:extent cx="1499210" cy="1852536"/>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1499210" cy="1852536"/>
                    </a:xfrm>
                    <a:prstGeom prst="rect">
                      <a:avLst/>
                    </a:prstGeom>
                  </pic:spPr>
                </pic:pic>
              </a:graphicData>
            </a:graphic>
          </wp:inline>
        </w:drawing>
      </w:r>
    </w:p>
    <w:p w:rsidR="006F3681">
      <w:pPr>
        <w:spacing w:after="0"/>
      </w:pPr>
      <w:r>
        <w:rPr>
          <w:color w:val="000000"/>
        </w:rPr>
        <w:t>A. ①</w:t>
      </w:r>
      <w:r>
        <w:t xml:space="preserve"> </w:t>
      </w:r>
      <w:r>
        <w:rPr>
          <w:color w:val="000000"/>
        </w:rPr>
        <w:t>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②  </w:t>
      </w:r>
      <w:r>
        <w:t xml:space="preserve"> </w:t>
      </w:r>
      <w:r>
        <w:rPr>
          <w:color w:val="000000"/>
        </w:rPr>
        <w:t>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③ </w:t>
      </w:r>
      <w:r>
        <w:t xml:space="preserve"> </w:t>
      </w:r>
      <w:r>
        <w:rPr>
          <w:color w:val="000000"/>
        </w:rPr>
        <w:t>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④</w:t>
      </w:r>
    </w:p>
    <w:p w:rsidR="006F3681">
      <w:pPr>
        <w:spacing w:after="0"/>
      </w:pPr>
      <w:r>
        <w:rPr>
          <w:color w:val="000000"/>
        </w:rPr>
        <w:t>11.</w:t>
      </w:r>
      <w:r>
        <w:rPr>
          <w:color w:val="000000"/>
        </w:rPr>
        <w:t>尿液与原尿相比，不含葡萄糖，这是由于（　　）</w:t>
      </w:r>
    </w:p>
    <w:p w:rsidR="006F3681">
      <w:pPr>
        <w:spacing w:after="0"/>
      </w:pPr>
      <w:r>
        <w:rPr>
          <w:color w:val="000000"/>
        </w:rPr>
        <w:t>A. </w:t>
      </w:r>
      <w:r>
        <w:rPr>
          <w:color w:val="000000"/>
        </w:rPr>
        <w:t>肾小</w:t>
      </w:r>
      <w:r>
        <w:rPr>
          <w:color w:val="000000"/>
        </w:rPr>
        <w:t>球的过滤作用</w:t>
      </w:r>
      <w:r>
        <w:t xml:space="preserve"> </w:t>
      </w:r>
      <w:r>
        <w:rPr>
          <w:color w:val="000000"/>
        </w:rPr>
        <w:t>         </w:t>
      </w:r>
      <w:r>
        <w:rPr>
          <w:noProof/>
          <w:lang w:eastAsia="zh-CN"/>
        </w:rPr>
        <w:drawing>
          <wp:inline distT="0" distB="0" distL="0" distR="0">
            <wp:extent cx="2865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肾小管的重吸收作用</w:t>
      </w:r>
      <w:r>
        <w:t xml:space="preserve"> </w:t>
      </w:r>
      <w:r>
        <w:rPr>
          <w:color w:val="000000"/>
        </w:rPr>
        <w:t>         </w:t>
      </w:r>
      <w:r>
        <w:rPr>
          <w:noProof/>
          <w:lang w:eastAsia="zh-CN"/>
        </w:rPr>
        <w:drawing>
          <wp:inline distT="0" distB="0" distL="0" distR="0">
            <wp:extent cx="2865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膀胱的储存</w:t>
      </w:r>
      <w:r>
        <w:t xml:space="preserve"> </w:t>
      </w:r>
      <w:r>
        <w:rPr>
          <w:color w:val="000000"/>
        </w:rPr>
        <w:t>         </w:t>
      </w:r>
      <w:r>
        <w:rPr>
          <w:noProof/>
          <w:lang w:eastAsia="zh-CN"/>
        </w:rPr>
        <w:drawing>
          <wp:inline distT="0" distB="0" distL="0" distR="0">
            <wp:extent cx="28651"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输尿管的输送</w:t>
      </w:r>
    </w:p>
    <w:p w:rsidR="006F3681">
      <w:pPr>
        <w:spacing w:after="0"/>
      </w:pPr>
      <w:r>
        <w:rPr>
          <w:color w:val="000000"/>
        </w:rPr>
        <w:t xml:space="preserve">12. </w:t>
      </w:r>
      <w:r>
        <w:rPr>
          <w:color w:val="000000"/>
        </w:rPr>
        <w:t>下列有关肾小球的叙述中，错误的是（</w:t>
      </w:r>
      <w:r>
        <w:rPr>
          <w:color w:val="000000"/>
        </w:rPr>
        <w:t xml:space="preserve">  </w:t>
      </w:r>
      <w:r>
        <w:rPr>
          <w:color w:val="000000"/>
        </w:rPr>
        <w:t>）</w:t>
      </w:r>
    </w:p>
    <w:p w:rsidR="00F55287">
      <w:pPr>
        <w:spacing w:after="0"/>
        <w:ind w:left="150"/>
      </w:pPr>
      <w:r>
        <w:rPr>
          <w:color w:val="000000"/>
        </w:rPr>
        <w:t>A. </w:t>
      </w:r>
      <w:r>
        <w:rPr>
          <w:color w:val="000000"/>
        </w:rPr>
        <w:t>肾小球是个毛细血管球，能进行滤过作用</w:t>
      </w:r>
      <w:r>
        <w:rPr>
          <w:color w:val="000000"/>
        </w:rPr>
        <w:t>       </w:t>
      </w:r>
      <w:r>
        <w:rPr>
          <w:noProof/>
          <w:lang w:eastAsia="zh-CN"/>
        </w:rPr>
        <w:drawing>
          <wp:inline distT="0" distB="0" distL="0" distR="0">
            <wp:extent cx="19101"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19101" cy="38202"/>
                    </a:xfrm>
                    <a:prstGeom prst="rect">
                      <a:avLst/>
                    </a:prstGeom>
                  </pic:spPr>
                </pic:pic>
              </a:graphicData>
            </a:graphic>
          </wp:inline>
        </w:drawing>
      </w:r>
      <w:r>
        <w:rPr>
          <w:color w:val="000000"/>
        </w:rPr>
        <w:t>B. </w:t>
      </w:r>
      <w:r>
        <w:rPr>
          <w:color w:val="000000"/>
        </w:rPr>
        <w:t>肾小球是由入球小动脉分出的毛细血管缠绕而成</w:t>
      </w:r>
      <w:r>
        <w:br/>
      </w:r>
      <w:r>
        <w:rPr>
          <w:color w:val="000000"/>
        </w:rPr>
        <w:t>C. </w:t>
      </w:r>
      <w:r>
        <w:rPr>
          <w:color w:val="000000"/>
        </w:rPr>
        <w:t>肾小球毛细血管汇集成出球小动脉</w:t>
      </w:r>
      <w:r>
        <w:rPr>
          <w:color w:val="000000"/>
        </w:rPr>
        <w:t>                  D. </w:t>
      </w:r>
      <w:r>
        <w:rPr>
          <w:color w:val="000000"/>
        </w:rPr>
        <w:t>肾小球与肾小囊是相通的，肾小囊中的液体是原尿</w:t>
      </w:r>
    </w:p>
    <w:p w:rsidR="00F55287">
      <w:pPr>
        <w:spacing w:after="0"/>
      </w:pPr>
      <w:r>
        <w:rPr>
          <w:color w:val="000000"/>
        </w:rPr>
        <w:t>13.</w:t>
      </w:r>
      <w:r>
        <w:rPr>
          <w:color w:val="000000"/>
        </w:rPr>
        <w:t>检测某人的入球小动脉、肾小管、输</w:t>
      </w:r>
      <w:r>
        <w:rPr>
          <w:color w:val="000000"/>
        </w:rPr>
        <w:t>尿管中的液体，发现两种成分甲和乙浓度如表，据表中数据判断，甲、乙分别是（　　）</w:t>
      </w:r>
    </w:p>
    <w:p w:rsidR="00F55287">
      <w:pPr>
        <w:spacing w:after="0"/>
      </w:pP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40"/>
        <w:gridCol w:w="1080"/>
        <w:gridCol w:w="1290"/>
        <w:gridCol w:w="66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入球小动脉</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肾小管起始端</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输尿管</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0.15%</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乙</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7.00%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w:t>
            </w:r>
          </w:p>
        </w:tc>
      </w:tr>
    </w:tbl>
    <w:p w:rsidR="00F55287">
      <w:pPr>
        <w:spacing w:after="0"/>
        <w:ind w:left="150"/>
      </w:pPr>
      <w:r>
        <w:rPr>
          <w:color w:val="000000"/>
        </w:rPr>
        <w:t>A. </w:t>
      </w:r>
      <w:r>
        <w:rPr>
          <w:color w:val="000000"/>
        </w:rPr>
        <w:t>尿素和蛋白质</w:t>
      </w:r>
      <w:r>
        <w:rPr>
          <w:color w:val="000000"/>
        </w:rPr>
        <w:t>                B. </w:t>
      </w:r>
      <w:r>
        <w:rPr>
          <w:color w:val="000000"/>
        </w:rPr>
        <w:t>葡萄糖和蛋白质</w:t>
      </w:r>
      <w:r>
        <w:rPr>
          <w:color w:val="000000"/>
        </w:rPr>
        <w:t>                C. </w:t>
      </w:r>
      <w:r>
        <w:rPr>
          <w:color w:val="000000"/>
        </w:rPr>
        <w:t>尿素和葡萄糖</w:t>
      </w:r>
      <w:r>
        <w:rPr>
          <w:color w:val="000000"/>
        </w:rPr>
        <w:t>                D. </w:t>
      </w:r>
      <w:r>
        <w:rPr>
          <w:color w:val="000000"/>
        </w:rPr>
        <w:t>无机盐和葡萄糖</w:t>
      </w:r>
    </w:p>
    <w:p w:rsidR="00F55287">
      <w:r>
        <w:rPr>
          <w:b/>
          <w:bCs/>
          <w:sz w:val="24"/>
          <w:szCs w:val="24"/>
        </w:rPr>
        <w:t>二、填空题</w:t>
      </w:r>
      <w:r>
        <w:rPr>
          <w:b/>
          <w:bCs/>
          <w:sz w:val="24"/>
          <w:szCs w:val="24"/>
        </w:rPr>
        <w:t xml:space="preserve"> </w:t>
      </w:r>
    </w:p>
    <w:p w:rsidR="00F55287">
      <w:pPr>
        <w:spacing w:after="0"/>
      </w:pPr>
      <w:r>
        <w:rPr>
          <w:color w:val="000000"/>
        </w:rPr>
        <w:t>14.</w:t>
      </w:r>
      <w:r>
        <w:rPr>
          <w:color w:val="000000"/>
        </w:rPr>
        <w:t>如图为尿液形成过程示意图，</w:t>
      </w:r>
      <w:r>
        <w:rPr>
          <w:color w:val="000000"/>
        </w:rPr>
        <w:t>a</w:t>
      </w:r>
      <w:r>
        <w:rPr>
          <w:color w:val="000000"/>
        </w:rPr>
        <w:t>，</w:t>
      </w:r>
      <w:r>
        <w:rPr>
          <w:color w:val="000000"/>
        </w:rPr>
        <w:t>b</w:t>
      </w:r>
      <w:r>
        <w:rPr>
          <w:color w:val="000000"/>
        </w:rPr>
        <w:t>，</w:t>
      </w:r>
      <w:r>
        <w:rPr>
          <w:color w:val="000000"/>
        </w:rPr>
        <w:t>c</w:t>
      </w:r>
      <w:r>
        <w:rPr>
          <w:color w:val="000000"/>
        </w:rPr>
        <w:t>分别代表不同的结构，</w:t>
      </w:r>
      <w:r>
        <w:rPr>
          <w:color w:val="000000"/>
        </w:rPr>
        <w:t>①</w:t>
      </w:r>
      <w:r>
        <w:rPr>
          <w:color w:val="000000"/>
        </w:rPr>
        <w:t>、</w:t>
      </w:r>
      <w:r>
        <w:rPr>
          <w:color w:val="000000"/>
        </w:rPr>
        <w:t>②</w:t>
      </w:r>
      <w:r>
        <w:rPr>
          <w:color w:val="000000"/>
        </w:rPr>
        <w:t>代表不同的物质，请据图回答：</w:t>
      </w:r>
      <w:r>
        <w:br/>
      </w:r>
      <w:r>
        <w:rPr>
          <w:noProof/>
          <w:lang w:eastAsia="zh-CN"/>
        </w:rPr>
        <w:drawing>
          <wp:inline distT="0" distB="0" distL="0" distR="0">
            <wp:extent cx="2817000" cy="1432370"/>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2817000" cy="1432370"/>
                    </a:xfrm>
                    <a:prstGeom prst="rect">
                      <a:avLst/>
                    </a:prstGeom>
                  </pic:spPr>
                </pic:pic>
              </a:graphicData>
            </a:graphic>
          </wp:inline>
        </w:drawing>
      </w:r>
      <w:r>
        <w:br/>
      </w:r>
      <w:r>
        <w:rPr>
          <w:color w:val="000000"/>
        </w:rPr>
        <w:t>（</w:t>
      </w:r>
      <w:r>
        <w:rPr>
          <w:color w:val="000000"/>
        </w:rPr>
        <w:t>1</w:t>
      </w:r>
      <w:r>
        <w:rPr>
          <w:color w:val="000000"/>
        </w:rPr>
        <w:t>）血液流经肾之后，有益物质得到保留，有害物质得以排出，从而保证了生命系统的健康运行，图中</w:t>
      </w:r>
      <w:r>
        <w:rPr>
          <w:color w:val="000000"/>
        </w:rPr>
        <w:t>①</w:t>
      </w:r>
      <w:r>
        <w:rPr>
          <w:color w:val="000000"/>
        </w:rPr>
        <w:t>、</w:t>
      </w:r>
      <w:r>
        <w:rPr>
          <w:color w:val="000000"/>
        </w:rPr>
        <w:t>②</w:t>
      </w:r>
      <w:r>
        <w:rPr>
          <w:color w:val="000000"/>
        </w:rPr>
        <w:t>代表的物质分别是</w:t>
      </w:r>
      <w:r>
        <w:rPr>
          <w:color w:val="000000"/>
        </w:rPr>
        <w:t>________ </w:t>
      </w:r>
      <w:r>
        <w:rPr>
          <w:color w:val="000000"/>
        </w:rPr>
        <w:t>、</w:t>
      </w:r>
      <w:r>
        <w:rPr>
          <w:color w:val="000000"/>
        </w:rPr>
        <w:t>________ </w:t>
      </w:r>
      <w:r>
        <w:br/>
      </w:r>
      <w:r>
        <w:rPr>
          <w:color w:val="000000"/>
        </w:rPr>
        <w:t>（</w:t>
      </w:r>
      <w:r>
        <w:rPr>
          <w:color w:val="000000"/>
        </w:rPr>
        <w:t>2</w:t>
      </w:r>
      <w:r>
        <w:rPr>
          <w:color w:val="000000"/>
        </w:rPr>
        <w:t>）作为肾单位的组成部分，</w:t>
      </w:r>
      <w:r>
        <w:rPr>
          <w:color w:val="000000"/>
        </w:rPr>
        <w:t>a</w:t>
      </w:r>
      <w:r>
        <w:rPr>
          <w:color w:val="000000"/>
        </w:rPr>
        <w:t>为</w:t>
      </w:r>
      <w:r>
        <w:rPr>
          <w:color w:val="000000"/>
        </w:rPr>
        <w:t>________ </w:t>
      </w:r>
      <w:r>
        <w:rPr>
          <w:color w:val="000000"/>
        </w:rPr>
        <w:t>，其中的液体称为</w:t>
      </w:r>
      <w:r>
        <w:rPr>
          <w:color w:val="000000"/>
        </w:rPr>
        <w:t>________ </w:t>
      </w:r>
      <w:r>
        <w:rPr>
          <w:color w:val="000000"/>
        </w:rPr>
        <w:t>．</w:t>
      </w:r>
      <w:r>
        <w:br/>
      </w:r>
      <w:r>
        <w:rPr>
          <w:color w:val="000000"/>
        </w:rPr>
        <w:t>（</w:t>
      </w:r>
      <w:r>
        <w:rPr>
          <w:color w:val="000000"/>
        </w:rPr>
        <w:t>3</w:t>
      </w:r>
      <w:r>
        <w:rPr>
          <w:color w:val="000000"/>
        </w:rPr>
        <w:t>）</w:t>
      </w:r>
      <w:r>
        <w:rPr>
          <w:color w:val="000000"/>
        </w:rPr>
        <w:t>b</w:t>
      </w:r>
      <w:r>
        <w:rPr>
          <w:color w:val="000000"/>
        </w:rPr>
        <w:t>内流动的血液为</w:t>
      </w:r>
      <w:r>
        <w:rPr>
          <w:color w:val="000000"/>
        </w:rPr>
        <w:t>________ </w:t>
      </w:r>
      <w:r>
        <w:rPr>
          <w:color w:val="000000"/>
        </w:rPr>
        <w:t>（填</w:t>
      </w:r>
      <w:r>
        <w:rPr>
          <w:color w:val="000000"/>
        </w:rPr>
        <w:t>“</w:t>
      </w:r>
      <w:r>
        <w:rPr>
          <w:color w:val="000000"/>
        </w:rPr>
        <w:t>动脉血</w:t>
      </w:r>
      <w:r>
        <w:rPr>
          <w:color w:val="000000"/>
        </w:rPr>
        <w:t>”</w:t>
      </w:r>
      <w:r>
        <w:rPr>
          <w:color w:val="000000"/>
        </w:rPr>
        <w:t>或</w:t>
      </w:r>
      <w:r>
        <w:rPr>
          <w:color w:val="000000"/>
        </w:rPr>
        <w:t>“</w:t>
      </w:r>
      <w:r>
        <w:rPr>
          <w:color w:val="000000"/>
        </w:rPr>
        <w:t>静脉血</w:t>
      </w:r>
      <w:r>
        <w:rPr>
          <w:color w:val="000000"/>
        </w:rPr>
        <w:t>”</w:t>
      </w:r>
      <w:r>
        <w:rPr>
          <w:color w:val="000000"/>
        </w:rPr>
        <w:t>），</w:t>
      </w:r>
      <w:r>
        <w:rPr>
          <w:color w:val="000000"/>
        </w:rPr>
        <w:t>c</w:t>
      </w:r>
      <w:r>
        <w:rPr>
          <w:color w:val="000000"/>
        </w:rPr>
        <w:t>内血液最终通过下腔静脉流回到心脏的</w:t>
      </w:r>
      <w:r>
        <w:rPr>
          <w:color w:val="000000"/>
        </w:rPr>
        <w:t>________ </w:t>
      </w:r>
      <w:r>
        <w:rPr>
          <w:color w:val="000000"/>
        </w:rPr>
        <w:t>部位．</w:t>
      </w:r>
      <w:r>
        <w:rPr>
          <w:color w:val="000000"/>
        </w:rPr>
        <w:t xml:space="preserve">    </w:t>
      </w:r>
    </w:p>
    <w:p w:rsidR="00F55287">
      <w:pPr>
        <w:spacing w:after="0"/>
      </w:pPr>
      <w:r>
        <w:rPr>
          <w:color w:val="000000"/>
        </w:rPr>
        <w:t>15.</w:t>
      </w:r>
      <w:r>
        <w:rPr>
          <w:color w:val="000000"/>
        </w:rPr>
        <w:t>如图为尿液形成示意图，</w:t>
      </w:r>
      <w:r>
        <w:rPr>
          <w:color w:val="000000"/>
        </w:rPr>
        <w:t>a</w:t>
      </w:r>
      <w:r>
        <w:rPr>
          <w:color w:val="000000"/>
        </w:rPr>
        <w:t>、</w:t>
      </w:r>
      <w:r>
        <w:rPr>
          <w:color w:val="000000"/>
        </w:rPr>
        <w:t>b</w:t>
      </w:r>
      <w:r>
        <w:rPr>
          <w:color w:val="000000"/>
        </w:rPr>
        <w:t>、</w:t>
      </w:r>
      <w:r>
        <w:rPr>
          <w:color w:val="000000"/>
        </w:rPr>
        <w:t>c</w:t>
      </w:r>
      <w:r>
        <w:rPr>
          <w:color w:val="000000"/>
        </w:rPr>
        <w:t>分别代表不同的结构，</w:t>
      </w:r>
      <w:r>
        <w:rPr>
          <w:color w:val="000000"/>
        </w:rPr>
        <w:t>①</w:t>
      </w:r>
      <w:r>
        <w:rPr>
          <w:color w:val="000000"/>
        </w:rPr>
        <w:t>、</w:t>
      </w:r>
      <w:r>
        <w:rPr>
          <w:color w:val="000000"/>
        </w:rPr>
        <w:t>②</w:t>
      </w:r>
      <w:r>
        <w:rPr>
          <w:color w:val="000000"/>
        </w:rPr>
        <w:t>代表不同的物质，请据图回答：</w:t>
      </w:r>
      <w:r>
        <w:br/>
      </w:r>
      <w:r>
        <w:rPr>
          <w:color w:val="000000"/>
        </w:rPr>
        <w:t>（</w:t>
      </w:r>
      <w:r>
        <w:rPr>
          <w:color w:val="000000"/>
        </w:rPr>
        <w:t>1</w:t>
      </w:r>
      <w:r>
        <w:rPr>
          <w:color w:val="000000"/>
        </w:rPr>
        <w:t>）血液流经肾之后，有益物质得到保</w:t>
      </w:r>
      <w:r>
        <w:rPr>
          <w:color w:val="000000"/>
        </w:rPr>
        <w:t>留，有害物质得以排出，从而保证了生命系统的健康运行，图中</w:t>
      </w:r>
      <w:r>
        <w:rPr>
          <w:color w:val="000000"/>
        </w:rPr>
        <w:t>①</w:t>
      </w:r>
      <w:r>
        <w:rPr>
          <w:color w:val="000000"/>
        </w:rPr>
        <w:t>、</w:t>
      </w:r>
      <w:r>
        <w:rPr>
          <w:color w:val="000000"/>
        </w:rPr>
        <w:t>②</w:t>
      </w:r>
      <w:r>
        <w:rPr>
          <w:color w:val="000000"/>
        </w:rPr>
        <w:t>代表的物质分别是</w:t>
      </w:r>
      <w:r>
        <w:rPr>
          <w:color w:val="000000"/>
        </w:rPr>
        <w:t>________ </w:t>
      </w:r>
      <w:r>
        <w:rPr>
          <w:color w:val="000000"/>
        </w:rPr>
        <w:t>、</w:t>
      </w:r>
      <w:r>
        <w:rPr>
          <w:color w:val="000000"/>
        </w:rPr>
        <w:t>________ </w:t>
      </w:r>
      <w:r>
        <w:br/>
      </w:r>
      <w:r>
        <w:rPr>
          <w:color w:val="000000"/>
        </w:rPr>
        <w:t>（</w:t>
      </w:r>
      <w:r>
        <w:rPr>
          <w:color w:val="000000"/>
        </w:rPr>
        <w:t>2</w:t>
      </w:r>
      <w:r>
        <w:rPr>
          <w:color w:val="000000"/>
        </w:rPr>
        <w:t>）作为肾单位的组成部分，</w:t>
      </w:r>
      <w:r>
        <w:rPr>
          <w:color w:val="000000"/>
        </w:rPr>
        <w:t>a</w:t>
      </w:r>
      <w:r>
        <w:rPr>
          <w:color w:val="000000"/>
        </w:rPr>
        <w:t>为</w:t>
      </w:r>
      <w:r>
        <w:rPr>
          <w:color w:val="000000"/>
        </w:rPr>
        <w:t>________ </w:t>
      </w:r>
      <w:r>
        <w:rPr>
          <w:color w:val="000000"/>
        </w:rPr>
        <w:t>，其中的液体称为</w:t>
      </w:r>
      <w:r>
        <w:rPr>
          <w:color w:val="000000"/>
        </w:rPr>
        <w:t>________ </w:t>
      </w:r>
      <w:r>
        <w:rPr>
          <w:color w:val="000000"/>
        </w:rPr>
        <w:t>．</w:t>
      </w:r>
      <w:r>
        <w:br/>
      </w:r>
      <w:r>
        <w:rPr>
          <w:color w:val="000000"/>
        </w:rPr>
        <w:t>（</w:t>
      </w:r>
      <w:r>
        <w:rPr>
          <w:color w:val="000000"/>
        </w:rPr>
        <w:t>3</w:t>
      </w:r>
      <w:r>
        <w:rPr>
          <w:color w:val="000000"/>
        </w:rPr>
        <w:t>）</w:t>
      </w:r>
      <w:r>
        <w:rPr>
          <w:color w:val="000000"/>
        </w:rPr>
        <w:t>b</w:t>
      </w:r>
      <w:r>
        <w:rPr>
          <w:color w:val="000000"/>
        </w:rPr>
        <w:t>内流动的血液为</w:t>
      </w:r>
      <w:r>
        <w:rPr>
          <w:color w:val="000000"/>
        </w:rPr>
        <w:t>________ </w:t>
      </w:r>
      <w:r>
        <w:rPr>
          <w:color w:val="000000"/>
        </w:rPr>
        <w:t>（填</w:t>
      </w:r>
      <w:r>
        <w:rPr>
          <w:color w:val="000000"/>
        </w:rPr>
        <w:t>“</w:t>
      </w:r>
      <w:r>
        <w:rPr>
          <w:color w:val="000000"/>
        </w:rPr>
        <w:t>动脉血</w:t>
      </w:r>
      <w:r>
        <w:rPr>
          <w:color w:val="000000"/>
        </w:rPr>
        <w:t>”</w:t>
      </w:r>
      <w:r>
        <w:rPr>
          <w:color w:val="000000"/>
        </w:rPr>
        <w:t>或</w:t>
      </w:r>
      <w:r>
        <w:rPr>
          <w:color w:val="000000"/>
        </w:rPr>
        <w:t>“</w:t>
      </w:r>
      <w:r>
        <w:rPr>
          <w:color w:val="000000"/>
        </w:rPr>
        <w:t>静脉血</w:t>
      </w:r>
      <w:r>
        <w:rPr>
          <w:color w:val="000000"/>
        </w:rPr>
        <w:t>”</w:t>
      </w:r>
      <w:r>
        <w:rPr>
          <w:color w:val="000000"/>
        </w:rPr>
        <w:t>），</w:t>
      </w:r>
      <w:r>
        <w:rPr>
          <w:color w:val="000000"/>
        </w:rPr>
        <w:t>c</w:t>
      </w:r>
      <w:r>
        <w:rPr>
          <w:color w:val="000000"/>
        </w:rPr>
        <w:t>内血液最终通过下腔静脉流回到心脏的</w:t>
      </w:r>
      <w:r>
        <w:rPr>
          <w:color w:val="000000"/>
        </w:rPr>
        <w:t>________ </w:t>
      </w:r>
      <w:r>
        <w:rPr>
          <w:color w:val="000000"/>
        </w:rPr>
        <w:t>部位．</w:t>
      </w:r>
      <w:r>
        <w:br/>
      </w:r>
      <w:r>
        <w:rPr>
          <w:color w:val="000000"/>
        </w:rPr>
        <w:t>（</w:t>
      </w:r>
      <w:r>
        <w:rPr>
          <w:color w:val="000000"/>
        </w:rPr>
        <w:t>4</w:t>
      </w:r>
      <w:r>
        <w:rPr>
          <w:color w:val="000000"/>
        </w:rPr>
        <w:t>）剧烈运动时，在汗液大量分泌的同时，垂体释放的抗利尿激素增多，促进</w:t>
      </w:r>
      <w:r>
        <w:rPr>
          <w:color w:val="000000"/>
        </w:rPr>
        <w:t>________ </w:t>
      </w:r>
      <w:r>
        <w:rPr>
          <w:color w:val="000000"/>
        </w:rPr>
        <w:t>对水分的重吸收，所以你只会排出少量的尿液，这种调节方式属于</w:t>
      </w:r>
      <w:r>
        <w:rPr>
          <w:color w:val="000000"/>
        </w:rPr>
        <w:t>________ </w:t>
      </w:r>
      <w:r>
        <w:rPr>
          <w:color w:val="000000"/>
        </w:rPr>
        <w:t>．</w:t>
      </w:r>
      <w:r>
        <w:br/>
      </w:r>
      <w:r>
        <w:rPr>
          <w:color w:val="000000"/>
        </w:rPr>
        <w:t>（</w:t>
      </w:r>
      <w:r>
        <w:rPr>
          <w:color w:val="000000"/>
        </w:rPr>
        <w:t>5</w:t>
      </w:r>
      <w:r>
        <w:rPr>
          <w:color w:val="000000"/>
        </w:rPr>
        <w:t>）</w:t>
      </w:r>
      <w:r>
        <w:rPr>
          <w:color w:val="000000"/>
        </w:rPr>
        <w:t>某人经检查发现尿液中有葡萄糖，引起这种现象的原因是</w:t>
      </w:r>
      <w:r>
        <w:rPr>
          <w:color w:val="000000"/>
        </w:rPr>
        <w:t>________ </w:t>
      </w:r>
      <w:r>
        <w:rPr>
          <w:color w:val="000000"/>
        </w:rPr>
        <w:t>的分泌不足造成的．</w:t>
      </w:r>
      <w:r>
        <w:br/>
      </w:r>
      <w:r>
        <w:rPr>
          <w:noProof/>
          <w:lang w:eastAsia="zh-CN"/>
        </w:rPr>
        <w:drawing>
          <wp:inline distT="0" distB="0" distL="0" distR="0">
            <wp:extent cx="2616467" cy="1718843"/>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2616467" cy="1718843"/>
                    </a:xfrm>
                    <a:prstGeom prst="rect">
                      <a:avLst/>
                    </a:prstGeom>
                  </pic:spPr>
                </pic:pic>
              </a:graphicData>
            </a:graphic>
          </wp:inline>
        </w:drawing>
      </w:r>
    </w:p>
    <w:p w:rsidR="006F3681">
      <w:pPr>
        <w:spacing w:after="0"/>
      </w:pPr>
      <w:r>
        <w:rPr>
          <w:color w:val="000000"/>
        </w:rPr>
        <w:t>16.</w:t>
      </w:r>
      <w:r>
        <w:rPr>
          <w:color w:val="000000"/>
        </w:rPr>
        <w:t>肾单位的组成包括</w:t>
      </w:r>
      <w:r>
        <w:rPr>
          <w:color w:val="000000"/>
        </w:rPr>
        <w:t>________ </w:t>
      </w:r>
      <w:r>
        <w:rPr>
          <w:color w:val="000000"/>
        </w:rPr>
        <w:t>、肾小囊和</w:t>
      </w:r>
      <w:r>
        <w:rPr>
          <w:color w:val="000000"/>
        </w:rPr>
        <w:t>________ </w:t>
      </w:r>
      <w:r>
        <w:rPr>
          <w:color w:val="000000"/>
        </w:rPr>
        <w:t>。</w:t>
      </w:r>
    </w:p>
    <w:p w:rsidR="00F55287">
      <w:r>
        <w:rPr>
          <w:b/>
          <w:bCs/>
          <w:sz w:val="24"/>
          <w:szCs w:val="24"/>
        </w:rPr>
        <w:t>三、解答题</w:t>
      </w:r>
      <w:r>
        <w:rPr>
          <w:b/>
          <w:bCs/>
          <w:sz w:val="24"/>
          <w:szCs w:val="24"/>
        </w:rPr>
        <w:t xml:space="preserve"> </w:t>
      </w:r>
    </w:p>
    <w:p w:rsidR="006F3681">
      <w:pPr>
        <w:spacing w:after="0"/>
      </w:pPr>
      <w:r>
        <w:rPr>
          <w:color w:val="000000"/>
        </w:rPr>
        <w:t>17.</w:t>
      </w:r>
      <w:r>
        <w:rPr>
          <w:color w:val="000000"/>
        </w:rPr>
        <w:t>如图所示的是肾单位的部分结构，根据此图完成下列各题．</w:t>
      </w:r>
    </w:p>
    <w:p w:rsidR="00F55287">
      <w:pPr>
        <w:spacing w:after="0"/>
      </w:pPr>
      <w:r>
        <w:rPr>
          <w:noProof/>
          <w:lang w:eastAsia="zh-CN"/>
        </w:rPr>
        <w:drawing>
          <wp:inline distT="0" distB="0" distL="0" distR="0">
            <wp:extent cx="1231837" cy="916711"/>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231837" cy="916711"/>
                    </a:xfrm>
                    <a:prstGeom prst="rect">
                      <a:avLst/>
                    </a:prstGeom>
                  </pic:spPr>
                </pic:pic>
              </a:graphicData>
            </a:graphic>
          </wp:inline>
        </w:drawing>
      </w:r>
    </w:p>
    <w:p w:rsidR="006F3681">
      <w:pPr>
        <w:spacing w:after="0"/>
      </w:pPr>
      <w:r>
        <w:rPr>
          <w:color w:val="000000"/>
        </w:rPr>
        <w:t>（</w:t>
      </w:r>
      <w:r>
        <w:rPr>
          <w:color w:val="000000"/>
        </w:rPr>
        <w:t>1</w:t>
      </w:r>
      <w:r>
        <w:rPr>
          <w:color w:val="000000"/>
        </w:rPr>
        <w:t>）图中</w:t>
      </w:r>
      <w:r>
        <w:rPr>
          <w:color w:val="000000"/>
        </w:rPr>
        <w:t>①</w:t>
      </w:r>
      <w:r>
        <w:rPr>
          <w:color w:val="000000"/>
        </w:rPr>
        <w:t>是</w:t>
      </w:r>
      <w:r>
        <w:rPr>
          <w:color w:val="000000"/>
        </w:rPr>
        <w:t>________</w:t>
      </w:r>
      <w:r>
        <w:rPr>
          <w:color w:val="000000"/>
        </w:rPr>
        <w:t>，</w:t>
      </w:r>
      <w:r>
        <w:rPr>
          <w:color w:val="000000"/>
        </w:rPr>
        <w:t>②</w:t>
      </w:r>
      <w:r>
        <w:rPr>
          <w:color w:val="000000"/>
        </w:rPr>
        <w:t>是</w:t>
      </w:r>
      <w:r>
        <w:rPr>
          <w:color w:val="000000"/>
        </w:rPr>
        <w:t>________</w:t>
      </w:r>
      <w:r>
        <w:rPr>
          <w:color w:val="000000"/>
        </w:rPr>
        <w:t>．</w:t>
      </w:r>
    </w:p>
    <w:p w:rsidR="006F3681">
      <w:pPr>
        <w:spacing w:after="0"/>
      </w:pPr>
      <w:r>
        <w:rPr>
          <w:color w:val="000000"/>
        </w:rPr>
        <w:t>（</w:t>
      </w:r>
      <w:r>
        <w:rPr>
          <w:color w:val="000000"/>
        </w:rPr>
        <w:t>2</w:t>
      </w:r>
      <w:r>
        <w:rPr>
          <w:color w:val="000000"/>
        </w:rPr>
        <w:t>）</w:t>
      </w:r>
      <w:r>
        <w:rPr>
          <w:color w:val="000000"/>
        </w:rPr>
        <w:t>③</w:t>
      </w:r>
      <w:r>
        <w:rPr>
          <w:color w:val="000000"/>
        </w:rPr>
        <w:t>是</w:t>
      </w:r>
      <w:r>
        <w:rPr>
          <w:color w:val="000000"/>
        </w:rPr>
        <w:t>________</w:t>
      </w:r>
      <w:r>
        <w:rPr>
          <w:color w:val="000000"/>
        </w:rPr>
        <w:t>，它里面流的是</w:t>
      </w:r>
      <w:r>
        <w:rPr>
          <w:color w:val="000000"/>
        </w:rPr>
        <w:t>________</w:t>
      </w:r>
      <w:r>
        <w:rPr>
          <w:color w:val="000000"/>
        </w:rPr>
        <w:t>血．</w:t>
      </w:r>
    </w:p>
    <w:p w:rsidR="006F3681">
      <w:pPr>
        <w:spacing w:after="0"/>
      </w:pPr>
      <w:r>
        <w:rPr>
          <w:color w:val="000000"/>
        </w:rPr>
        <w:t>（</w:t>
      </w:r>
      <w:r>
        <w:rPr>
          <w:color w:val="000000"/>
        </w:rPr>
        <w:t>3</w:t>
      </w:r>
      <w:r>
        <w:rPr>
          <w:color w:val="000000"/>
        </w:rPr>
        <w:t>）</w:t>
      </w:r>
      <w:r>
        <w:rPr>
          <w:color w:val="000000"/>
        </w:rPr>
        <w:t>④</w:t>
      </w:r>
      <w:r>
        <w:rPr>
          <w:color w:val="000000"/>
        </w:rPr>
        <w:t>是</w:t>
      </w:r>
      <w:r>
        <w:rPr>
          <w:color w:val="000000"/>
        </w:rPr>
        <w:t>________</w:t>
      </w:r>
      <w:r>
        <w:rPr>
          <w:color w:val="000000"/>
        </w:rPr>
        <w:t>，它里面的液体称为</w:t>
      </w:r>
      <w:r>
        <w:rPr>
          <w:color w:val="000000"/>
        </w:rPr>
        <w:t>________</w:t>
      </w:r>
      <w:r>
        <w:rPr>
          <w:color w:val="000000"/>
        </w:rPr>
        <w:t>．</w:t>
      </w:r>
    </w:p>
    <w:p w:rsidR="006F3681">
      <w:pPr>
        <w:spacing w:after="0"/>
      </w:pPr>
      <w:r>
        <w:rPr>
          <w:color w:val="000000"/>
        </w:rPr>
        <w:t>（</w:t>
      </w:r>
      <w:r>
        <w:rPr>
          <w:color w:val="000000"/>
        </w:rPr>
        <w:t>4</w:t>
      </w:r>
      <w:r>
        <w:rPr>
          <w:color w:val="000000"/>
        </w:rPr>
        <w:t>）尿液形成过程中，既能被滤过又能全部被重吸收的物质是</w:t>
      </w:r>
      <w:r>
        <w:rPr>
          <w:color w:val="000000"/>
        </w:rPr>
        <w:t>________</w:t>
      </w:r>
      <w:r>
        <w:rPr>
          <w:color w:val="000000"/>
        </w:rPr>
        <w:t>．</w:t>
      </w:r>
    </w:p>
    <w:p w:rsidR="00F55287">
      <w:r>
        <w:rPr>
          <w:b/>
          <w:bCs/>
          <w:sz w:val="24"/>
          <w:szCs w:val="24"/>
        </w:rPr>
        <w:t>四、综合题</w:t>
      </w:r>
      <w:r>
        <w:rPr>
          <w:b/>
          <w:bCs/>
          <w:sz w:val="24"/>
          <w:szCs w:val="24"/>
        </w:rPr>
        <w:t xml:space="preserve"> </w:t>
      </w:r>
    </w:p>
    <w:p w:rsidR="006F3681">
      <w:pPr>
        <w:spacing w:after="0"/>
      </w:pPr>
      <w:r>
        <w:rPr>
          <w:color w:val="000000"/>
        </w:rPr>
        <w:t>18.</w:t>
      </w:r>
      <w:r>
        <w:rPr>
          <w:color w:val="000000"/>
        </w:rPr>
        <w:t>如图为尿液形成过程示意图（甲、乙表示过程，</w:t>
      </w:r>
      <w:r>
        <w:rPr>
          <w:color w:val="000000"/>
        </w:rPr>
        <w:t>1</w:t>
      </w:r>
      <w:r>
        <w:rPr>
          <w:color w:val="000000"/>
        </w:rPr>
        <w:t>﹣</w:t>
      </w:r>
      <w:r>
        <w:rPr>
          <w:color w:val="000000"/>
        </w:rPr>
        <w:t>5</w:t>
      </w:r>
      <w:r>
        <w:rPr>
          <w:color w:val="000000"/>
        </w:rPr>
        <w:t>表示结构），如表中的数据是一个健康人的血浆、原尿、尿液（即</w:t>
      </w:r>
      <w:r>
        <w:rPr>
          <w:color w:val="000000"/>
        </w:rPr>
        <w:t>A</w:t>
      </w:r>
      <w:r>
        <w:rPr>
          <w:color w:val="000000"/>
        </w:rPr>
        <w:t>、</w:t>
      </w:r>
      <w:r>
        <w:rPr>
          <w:color w:val="000000"/>
        </w:rPr>
        <w:t>B</w:t>
      </w:r>
      <w:r>
        <w:rPr>
          <w:color w:val="000000"/>
        </w:rPr>
        <w:t>、</w:t>
      </w:r>
      <w:r>
        <w:rPr>
          <w:color w:val="000000"/>
        </w:rPr>
        <w:t>C</w:t>
      </w:r>
      <w:r>
        <w:rPr>
          <w:color w:val="000000"/>
        </w:rPr>
        <w:t>三个样品）中主要物质含量（单位：克</w:t>
      </w:r>
      <w:r>
        <w:rPr>
          <w:color w:val="000000"/>
        </w:rPr>
        <w:t>/100</w:t>
      </w:r>
      <w:r>
        <w:rPr>
          <w:color w:val="000000"/>
        </w:rPr>
        <w:t>毫升），据图、表回答问题．（</w:t>
      </w:r>
      <w:r>
        <w:rPr>
          <w:color w:val="000000"/>
        </w:rPr>
        <w:t>[]</w:t>
      </w:r>
      <w:r>
        <w:rPr>
          <w:color w:val="000000"/>
        </w:rPr>
        <w:t>内填图中序号，横线上填相关内容）</w:t>
      </w:r>
    </w:p>
    <w:p w:rsidR="00F55287">
      <w:pPr>
        <w:spacing w:after="0"/>
      </w:pPr>
      <w:r>
        <w:rPr>
          <w:noProof/>
          <w:lang w:eastAsia="zh-CN"/>
        </w:rPr>
        <w:drawing>
          <wp:inline distT="0" distB="0" distL="0" distR="0">
            <wp:extent cx="1308227" cy="1833436"/>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1308227" cy="1833436"/>
                    </a:xfrm>
                    <a:prstGeom prst="rect">
                      <a:avLst/>
                    </a:prstGeom>
                  </pic:spPr>
                </pic:pic>
              </a:graphicData>
            </a:graphic>
          </wp:inline>
        </w:drawing>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660"/>
        <w:gridCol w:w="625"/>
        <w:gridCol w:w="617"/>
        <w:gridCol w:w="615"/>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样品</w:t>
            </w:r>
            <w:r>
              <w:rPr>
                <w:color w:val="000000"/>
              </w:rPr>
              <w:t>A</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样品</w:t>
            </w:r>
            <w:r>
              <w:rPr>
                <w:color w:val="000000"/>
              </w:rPr>
              <w:t>B</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样品</w:t>
            </w:r>
            <w:r>
              <w:rPr>
                <w:color w:val="000000"/>
              </w:rPr>
              <w:t>C</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葡萄糖</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无机盐</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1.1</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蛋白质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微量</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7.5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尿素</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0.03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jc w:val="center"/>
            </w:pPr>
            <w:r>
              <w:rPr>
                <w:color w:val="000000"/>
              </w:rPr>
              <w:t>1.8</w:t>
            </w:r>
          </w:p>
        </w:tc>
      </w:tr>
    </w:tbl>
    <w:p w:rsidR="006F3681">
      <w:pPr>
        <w:spacing w:after="0"/>
      </w:pPr>
      <w:r>
        <w:rPr>
          <w:color w:val="000000"/>
        </w:rPr>
        <w:t>（</w:t>
      </w:r>
      <w:r>
        <w:rPr>
          <w:color w:val="000000"/>
        </w:rPr>
        <w:t>1</w:t>
      </w:r>
      <w:r>
        <w:rPr>
          <w:color w:val="000000"/>
        </w:rPr>
        <w:t>）</w:t>
      </w:r>
      <w:r>
        <w:rPr>
          <w:color w:val="000000"/>
        </w:rPr>
        <w:t>从图中可以看出，肾单位主要由</w:t>
      </w:r>
      <w:r>
        <w:rPr>
          <w:color w:val="000000"/>
        </w:rPr>
        <w:t>[________]________</w:t>
      </w:r>
      <w:r>
        <w:rPr>
          <w:color w:val="000000"/>
        </w:rPr>
        <w:t>、</w:t>
      </w:r>
      <w:r>
        <w:rPr>
          <w:color w:val="000000"/>
        </w:rPr>
        <w:t>[________]________</w:t>
      </w:r>
      <w:r>
        <w:rPr>
          <w:color w:val="000000"/>
        </w:rPr>
        <w:t>、</w:t>
      </w:r>
      <w:r>
        <w:rPr>
          <w:color w:val="000000"/>
        </w:rPr>
        <w:t>[________]________</w:t>
      </w:r>
      <w:r>
        <w:rPr>
          <w:color w:val="000000"/>
        </w:rPr>
        <w:t>三部分依次组成．</w:t>
      </w:r>
    </w:p>
    <w:p w:rsidR="006F3681">
      <w:pPr>
        <w:spacing w:after="0"/>
      </w:pPr>
      <w:r>
        <w:rPr>
          <w:color w:val="000000"/>
        </w:rPr>
        <w:t>（</w:t>
      </w:r>
      <w:r>
        <w:rPr>
          <w:color w:val="000000"/>
        </w:rPr>
        <w:t>2</w:t>
      </w:r>
      <w:r>
        <w:rPr>
          <w:color w:val="000000"/>
        </w:rPr>
        <w:t>）据图分析，尿的形成主要包括甲</w:t>
      </w:r>
      <w:r>
        <w:rPr>
          <w:color w:val="000000"/>
        </w:rPr>
        <w:t>________</w:t>
      </w:r>
      <w:r>
        <w:rPr>
          <w:color w:val="000000"/>
        </w:rPr>
        <w:t>和乙</w:t>
      </w:r>
      <w:r>
        <w:rPr>
          <w:color w:val="000000"/>
        </w:rPr>
        <w:t>________</w:t>
      </w:r>
      <w:r>
        <w:rPr>
          <w:color w:val="000000"/>
        </w:rPr>
        <w:t>两个过程，经过甲过程，形成了样品</w:t>
      </w:r>
      <w:r>
        <w:rPr>
          <w:color w:val="000000"/>
        </w:rPr>
        <w:t>________</w:t>
      </w:r>
      <w:r>
        <w:rPr>
          <w:color w:val="000000"/>
        </w:rPr>
        <w:t>；经过乙过程，形成了样品</w:t>
      </w:r>
      <w:r>
        <w:rPr>
          <w:color w:val="000000"/>
        </w:rPr>
        <w:t>________</w:t>
      </w:r>
      <w:r>
        <w:rPr>
          <w:color w:val="000000"/>
        </w:rPr>
        <w:t>．</w:t>
      </w:r>
    </w:p>
    <w:p w:rsidR="006F3681">
      <w:pPr>
        <w:spacing w:after="0"/>
      </w:pPr>
      <w:r>
        <w:rPr>
          <w:color w:val="000000"/>
        </w:rPr>
        <w:t>（</w:t>
      </w:r>
      <w:r>
        <w:rPr>
          <w:color w:val="000000"/>
        </w:rPr>
        <w:t>3</w:t>
      </w:r>
      <w:r>
        <w:rPr>
          <w:color w:val="000000"/>
        </w:rPr>
        <w:t>）正常情况下，血液从图</w:t>
      </w:r>
      <w:r>
        <w:rPr>
          <w:color w:val="000000"/>
        </w:rPr>
        <w:t>1</w:t>
      </w:r>
      <w:r>
        <w:rPr>
          <w:color w:val="000000"/>
        </w:rPr>
        <w:t>流经</w:t>
      </w:r>
      <w:r>
        <w:rPr>
          <w:color w:val="000000"/>
        </w:rPr>
        <w:t>5</w:t>
      </w:r>
      <w:r>
        <w:rPr>
          <w:color w:val="000000"/>
        </w:rPr>
        <w:t>到</w:t>
      </w:r>
      <w:r>
        <w:rPr>
          <w:color w:val="000000"/>
        </w:rPr>
        <w:t>4</w:t>
      </w:r>
      <w:r>
        <w:rPr>
          <w:color w:val="000000"/>
        </w:rPr>
        <w:t>时，血浆中基本没有减少的成分是</w:t>
      </w:r>
      <w:r>
        <w:rPr>
          <w:color w:val="000000"/>
          <w:u w:val="single"/>
        </w:rPr>
        <w:t xml:space="preserve">     </w:t>
      </w:r>
      <w:r>
        <w:rPr>
          <w:color w:val="000000"/>
        </w:rPr>
        <w:t xml:space="preserve"> </w:t>
      </w:r>
      <w:r>
        <w:rPr>
          <w:color w:val="000000"/>
        </w:rPr>
        <w:t>．</w:t>
      </w:r>
      <w:r>
        <w:rPr>
          <w:color w:val="000000"/>
        </w:rPr>
        <w:t xml:space="preserve"> </w:t>
      </w:r>
    </w:p>
    <w:p w:rsidR="006F3681">
      <w:pPr>
        <w:spacing w:after="0"/>
      </w:pPr>
      <w:r>
        <w:rPr>
          <w:color w:val="000000"/>
        </w:rPr>
        <w:t>A. </w:t>
      </w:r>
      <w:r>
        <w:rPr>
          <w:color w:val="000000"/>
        </w:rPr>
        <w:t>水</w:t>
      </w:r>
      <w:r>
        <w:t xml:space="preserve"> </w:t>
      </w:r>
      <w:r>
        <w:rPr>
          <w:color w:val="000000"/>
        </w:rPr>
        <w:t>                                B. </w:t>
      </w:r>
      <w:r>
        <w:rPr>
          <w:color w:val="000000"/>
        </w:rPr>
        <w:t>葡萄糖</w:t>
      </w:r>
      <w:r>
        <w:t xml:space="preserve"> </w:t>
      </w:r>
      <w:r>
        <w:rPr>
          <w:color w:val="000000"/>
        </w:rPr>
        <w:t>                                C. </w:t>
      </w:r>
      <w:r>
        <w:rPr>
          <w:color w:val="000000"/>
        </w:rPr>
        <w:t>蛋白质</w:t>
      </w:r>
      <w:r>
        <w:t xml:space="preserve"> </w:t>
      </w:r>
      <w:r>
        <w:rPr>
          <w:color w:val="000000"/>
        </w:rPr>
        <w:t>                                D. </w:t>
      </w:r>
      <w:r>
        <w:rPr>
          <w:color w:val="000000"/>
        </w:rPr>
        <w:t>尿素</w:t>
      </w:r>
    </w:p>
    <w:p w:rsidR="006F3681">
      <w:pPr>
        <w:spacing w:after="0"/>
      </w:pPr>
      <w:r>
        <w:rPr>
          <w:color w:val="000000"/>
        </w:rPr>
        <w:t>（</w:t>
      </w:r>
      <w:r>
        <w:rPr>
          <w:color w:val="000000"/>
        </w:rPr>
        <w:t>4</w:t>
      </w:r>
      <w:r>
        <w:rPr>
          <w:color w:val="000000"/>
        </w:rPr>
        <w:t>）有些同学为了少上厕所就少喝水，这是不利于健康的．人正常排尿的意义是：</w:t>
      </w:r>
      <w:r>
        <w:rPr>
          <w:color w:val="000000"/>
        </w:rPr>
        <w:t>________</w:t>
      </w:r>
      <w:r>
        <w:rPr>
          <w:color w:val="000000"/>
        </w:rPr>
        <w:t>．</w:t>
      </w:r>
    </w:p>
    <w:p w:rsidR="00F55287">
      <w:pPr>
        <w:spacing w:after="0"/>
      </w:pPr>
      <w:r>
        <w:rPr>
          <w:color w:val="000000"/>
        </w:rPr>
        <w:t>19.</w:t>
      </w:r>
      <w:r>
        <w:rPr>
          <w:color w:val="000000"/>
        </w:rPr>
        <w:t>观察肾单位结构示意图所示，</w:t>
      </w:r>
      <w:r>
        <w:rPr>
          <w:color w:val="000000"/>
        </w:rPr>
        <w:t>A</w:t>
      </w:r>
      <w:r>
        <w:rPr>
          <w:color w:val="000000"/>
        </w:rPr>
        <w:t>、</w:t>
      </w:r>
      <w:r>
        <w:rPr>
          <w:color w:val="000000"/>
        </w:rPr>
        <w:t>B</w:t>
      </w:r>
      <w:r>
        <w:rPr>
          <w:color w:val="000000"/>
        </w:rPr>
        <w:t>代表两种生理过程，请根据图回答问题．</w:t>
      </w:r>
    </w:p>
    <w:p w:rsidR="00F55287">
      <w:pPr>
        <w:spacing w:after="0"/>
      </w:pPr>
      <w:r>
        <w:rPr>
          <w:noProof/>
          <w:lang w:eastAsia="zh-CN"/>
        </w:rPr>
        <w:drawing>
          <wp:inline distT="0" distB="0" distL="0" distR="0">
            <wp:extent cx="1499210" cy="156606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1499210" cy="1566062"/>
                    </a:xfrm>
                    <a:prstGeom prst="rect">
                      <a:avLst/>
                    </a:prstGeom>
                  </pic:spPr>
                </pic:pic>
              </a:graphicData>
            </a:graphic>
          </wp:inline>
        </w:drawing>
      </w:r>
    </w:p>
    <w:p w:rsidR="00F55287">
      <w:pPr>
        <w:spacing w:after="0"/>
      </w:pPr>
      <w:r>
        <w:rPr>
          <w:color w:val="000000"/>
        </w:rPr>
        <w:t>（</w:t>
      </w:r>
      <w:r>
        <w:rPr>
          <w:color w:val="000000"/>
        </w:rPr>
        <w:t>1</w:t>
      </w:r>
      <w:r>
        <w:rPr>
          <w:color w:val="000000"/>
        </w:rPr>
        <w:t>）肾单位的结构包括图中的</w:t>
      </w:r>
      <w:r>
        <w:rPr>
          <w:color w:val="000000"/>
        </w:rPr>
        <w:t xml:space="preserve">________            </w:t>
      </w:r>
    </w:p>
    <w:p w:rsidR="00F55287">
      <w:pPr>
        <w:spacing w:after="0"/>
        <w:ind w:left="150"/>
      </w:pPr>
      <w:r>
        <w:rPr>
          <w:color w:val="000000"/>
        </w:rPr>
        <w:t>A. 1</w:t>
      </w:r>
      <w:r>
        <w:rPr>
          <w:color w:val="000000"/>
        </w:rPr>
        <w:t>、</w:t>
      </w:r>
      <w:r>
        <w:rPr>
          <w:color w:val="000000"/>
        </w:rPr>
        <w:t>2</w:t>
      </w:r>
      <w:r>
        <w:rPr>
          <w:color w:val="000000"/>
        </w:rPr>
        <w:t>、</w:t>
      </w:r>
      <w:r>
        <w:rPr>
          <w:color w:val="000000"/>
        </w:rPr>
        <w:t>3                              </w:t>
      </w:r>
      <w:r>
        <w:rPr>
          <w:noProof/>
          <w:lang w:eastAsia="zh-CN"/>
        </w:rPr>
        <w:drawing>
          <wp:inline distT="0" distB="0" distL="0" distR="0">
            <wp:extent cx="28651"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1</w:t>
      </w:r>
      <w:r>
        <w:rPr>
          <w:color w:val="000000"/>
        </w:rPr>
        <w:t>、</w:t>
      </w:r>
      <w:r>
        <w:rPr>
          <w:color w:val="000000"/>
        </w:rPr>
        <w:t>3</w:t>
      </w:r>
      <w:r>
        <w:rPr>
          <w:color w:val="000000"/>
        </w:rPr>
        <w:t>、</w:t>
      </w:r>
      <w:r>
        <w:rPr>
          <w:color w:val="000000"/>
        </w:rPr>
        <w:t>4                              </w:t>
      </w:r>
      <w:r>
        <w:rPr>
          <w:noProof/>
          <w:lang w:eastAsia="zh-CN"/>
        </w:rPr>
        <w:drawing>
          <wp:inline distT="0" distB="0" distL="0" distR="0">
            <wp:extent cx="28651" cy="38202"/>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4</w:t>
      </w:r>
      <w:r>
        <w:rPr>
          <w:color w:val="000000"/>
        </w:rPr>
        <w:t>、</w:t>
      </w:r>
      <w:r>
        <w:rPr>
          <w:color w:val="000000"/>
        </w:rPr>
        <w:t>6                              </w:t>
      </w:r>
      <w:r>
        <w:rPr>
          <w:noProof/>
          <w:lang w:eastAsia="zh-CN"/>
        </w:rPr>
        <w:drawing>
          <wp:inline distT="0" distB="0" distL="0" distR="0">
            <wp:extent cx="28651"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3</w:t>
      </w:r>
      <w:r>
        <w:rPr>
          <w:color w:val="000000"/>
        </w:rPr>
        <w:t>、</w:t>
      </w:r>
      <w:r>
        <w:rPr>
          <w:color w:val="000000"/>
        </w:rPr>
        <w:t>4</w:t>
      </w:r>
      <w:r>
        <w:rPr>
          <w:color w:val="000000"/>
        </w:rPr>
        <w:t>、</w:t>
      </w:r>
      <w:r>
        <w:rPr>
          <w:color w:val="000000"/>
        </w:rPr>
        <w:t>5</w:t>
      </w:r>
    </w:p>
    <w:p w:rsidR="00F55287">
      <w:pPr>
        <w:spacing w:after="0"/>
      </w:pPr>
      <w:r>
        <w:rPr>
          <w:color w:val="000000"/>
        </w:rPr>
        <w:t>（</w:t>
      </w:r>
      <w:r>
        <w:rPr>
          <w:color w:val="000000"/>
        </w:rPr>
        <w:t>2</w:t>
      </w:r>
      <w:r>
        <w:rPr>
          <w:color w:val="000000"/>
        </w:rPr>
        <w:t>）图中</w:t>
      </w:r>
      <w:r>
        <w:rPr>
          <w:color w:val="000000"/>
        </w:rPr>
        <w:t>6</w:t>
      </w:r>
      <w:r>
        <w:rPr>
          <w:color w:val="000000"/>
        </w:rPr>
        <w:t>所示的液体与</w:t>
      </w:r>
      <w:r>
        <w:rPr>
          <w:color w:val="000000"/>
        </w:rPr>
        <w:t>4</w:t>
      </w:r>
      <w:r>
        <w:rPr>
          <w:color w:val="000000"/>
        </w:rPr>
        <w:t>内液体相比较，前者不含</w:t>
      </w:r>
      <w:r>
        <w:rPr>
          <w:color w:val="000000"/>
        </w:rPr>
        <w:t xml:space="preserve">_______            </w:t>
      </w:r>
    </w:p>
    <w:p w:rsidR="00F55287">
      <w:pPr>
        <w:spacing w:after="0"/>
        <w:ind w:left="150"/>
      </w:pPr>
      <w:r>
        <w:rPr>
          <w:color w:val="000000"/>
        </w:rPr>
        <w:t>A. </w:t>
      </w:r>
      <w:r>
        <w:rPr>
          <w:color w:val="000000"/>
        </w:rPr>
        <w:t>尿素</w:t>
      </w:r>
      <w:r>
        <w:rPr>
          <w:color w:val="000000"/>
        </w:rPr>
        <w:t>                                  </w:t>
      </w:r>
      <w:r>
        <w:rPr>
          <w:noProof/>
          <w:lang w:eastAsia="zh-CN"/>
        </w:rPr>
        <w:drawing>
          <wp:inline distT="0" distB="0" distL="0" distR="0">
            <wp:extent cx="28651" cy="3820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水分</w:t>
      </w:r>
      <w:r>
        <w:rPr>
          <w:color w:val="000000"/>
        </w:rPr>
        <w:t>                                  </w:t>
      </w:r>
      <w:r>
        <w:rPr>
          <w:noProof/>
          <w:lang w:eastAsia="zh-CN"/>
        </w:rPr>
        <w:drawing>
          <wp:inline distT="0" distB="0" distL="0" distR="0">
            <wp:extent cx="28651"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无机盐</w:t>
      </w:r>
      <w:r>
        <w:rPr>
          <w:color w:val="000000"/>
        </w:rPr>
        <w:t>                                  </w:t>
      </w:r>
      <w:r>
        <w:rPr>
          <w:noProof/>
          <w:lang w:eastAsia="zh-CN"/>
        </w:rPr>
        <w:drawing>
          <wp:inline distT="0" distB="0" distL="0" distR="0">
            <wp:extent cx="28651" cy="38202"/>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葡萄糖</w:t>
      </w:r>
    </w:p>
    <w:p w:rsidR="00F55287">
      <w:pPr>
        <w:spacing w:after="0"/>
      </w:pPr>
      <w:r>
        <w:rPr>
          <w:color w:val="000000"/>
        </w:rPr>
        <w:t>（</w:t>
      </w:r>
      <w:r>
        <w:rPr>
          <w:color w:val="000000"/>
        </w:rPr>
        <w:t>3</w:t>
      </w:r>
      <w:r>
        <w:rPr>
          <w:color w:val="000000"/>
        </w:rPr>
        <w:t>）人体每天形成的原尿大约有</w:t>
      </w:r>
      <w:r>
        <w:rPr>
          <w:color w:val="000000"/>
        </w:rPr>
        <w:t>180</w:t>
      </w:r>
      <w:r>
        <w:rPr>
          <w:color w:val="000000"/>
        </w:rPr>
        <w:t>升，是由于图中</w:t>
      </w:r>
      <w:r>
        <w:rPr>
          <w:color w:val="000000"/>
        </w:rPr>
        <w:t>[A]________</w:t>
      </w:r>
      <w:r>
        <w:rPr>
          <w:color w:val="000000"/>
        </w:rPr>
        <w:t>作用；而实际排出的尿液只有</w:t>
      </w:r>
      <w:r>
        <w:rPr>
          <w:color w:val="000000"/>
        </w:rPr>
        <w:t>1.5</w:t>
      </w:r>
      <w:r>
        <w:rPr>
          <w:color w:val="000000"/>
        </w:rPr>
        <w:t>升，这是由于图中</w:t>
      </w:r>
      <w:r>
        <w:rPr>
          <w:color w:val="000000"/>
        </w:rPr>
        <w:t>[B]________</w:t>
      </w:r>
      <w:r>
        <w:rPr>
          <w:color w:val="000000"/>
        </w:rPr>
        <w:t>作用．</w:t>
      </w:r>
      <w:r>
        <w:rPr>
          <w:color w:val="000000"/>
        </w:rPr>
        <w:t xml:space="preserve">    </w:t>
      </w:r>
    </w:p>
    <w:p w:rsidR="00F55287">
      <w:pPr>
        <w:spacing w:after="0"/>
      </w:pPr>
      <w:r>
        <w:rPr>
          <w:color w:val="000000"/>
        </w:rPr>
        <w:t>（</w:t>
      </w:r>
      <w:r>
        <w:rPr>
          <w:color w:val="000000"/>
        </w:rPr>
        <w:t>4</w:t>
      </w:r>
      <w:r>
        <w:rPr>
          <w:color w:val="000000"/>
        </w:rPr>
        <w:t>）若在某病人的尿检单中，发现了较多的蛋白质和红细胞，则发生病变的结构在图中的标号为</w:t>
      </w:r>
      <w:r>
        <w:rPr>
          <w:color w:val="000000"/>
        </w:rPr>
        <w:t>_______</w:t>
      </w:r>
      <w:r>
        <w:rPr>
          <w:color w:val="000000"/>
        </w:rPr>
        <w:t>．</w:t>
      </w:r>
      <w:r>
        <w:rPr>
          <w:color w:val="000000"/>
        </w:rPr>
        <w:t xml:space="preserve">            </w:t>
      </w:r>
    </w:p>
    <w:p w:rsidR="00F55287">
      <w:pPr>
        <w:spacing w:after="0"/>
        <w:ind w:left="150"/>
      </w:pPr>
      <w:r>
        <w:rPr>
          <w:color w:val="000000"/>
        </w:rPr>
        <w:t>A. 1                                           </w:t>
      </w:r>
      <w:r>
        <w:rPr>
          <w:noProof/>
          <w:lang w:eastAsia="zh-CN"/>
        </w:rPr>
        <w:drawing>
          <wp:inline distT="0" distB="0" distL="0" distR="0">
            <wp:extent cx="28651" cy="38202"/>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2                                           </w:t>
      </w:r>
      <w:r>
        <w:rPr>
          <w:noProof/>
          <w:lang w:eastAsia="zh-CN"/>
        </w:rPr>
        <w:drawing>
          <wp:inline distT="0" distB="0" distL="0" distR="0">
            <wp:extent cx="28651" cy="38202"/>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3            </w:t>
      </w:r>
      <w:r>
        <w:rPr>
          <w:color w:val="000000"/>
        </w:rPr>
        <w:t>                               </w:t>
      </w:r>
      <w:r>
        <w:rPr>
          <w:noProof/>
          <w:lang w:eastAsia="zh-CN"/>
        </w:rPr>
        <w:drawing>
          <wp:inline distT="0" distB="0" distL="0" distR="0">
            <wp:extent cx="28651" cy="38202"/>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5</w:t>
      </w:r>
    </w:p>
    <w:p w:rsidR="00F55287">
      <w:r>
        <w:br w:type="page"/>
      </w:r>
    </w:p>
    <w:p w:rsidR="00F55287">
      <w:pPr>
        <w:jc w:val="center"/>
      </w:pPr>
      <w:r>
        <w:rPr>
          <w:b/>
          <w:bCs/>
          <w:sz w:val="28"/>
          <w:szCs w:val="28"/>
        </w:rPr>
        <w:t>答案解析部分</w:t>
      </w:r>
    </w:p>
    <w:p w:rsidR="00F55287">
      <w:r>
        <w:t>一、单选题</w:t>
      </w:r>
    </w:p>
    <w:p w:rsidR="00F55287">
      <w:pPr>
        <w:spacing w:after="0"/>
      </w:pPr>
      <w:r>
        <w:rPr>
          <w:color w:val="000000"/>
        </w:rPr>
        <w:t>1.</w:t>
      </w:r>
      <w:r>
        <w:rPr>
          <w:color w:val="0000FF"/>
        </w:rPr>
        <w:t>【答案】</w:t>
      </w:r>
      <w:r>
        <w:rPr>
          <w:color w:val="000000"/>
        </w:rPr>
        <w:t xml:space="preserve"> C   </w:t>
      </w:r>
    </w:p>
    <w:p w:rsidR="006F3681">
      <w:pPr>
        <w:spacing w:after="0"/>
      </w:pPr>
      <w:r>
        <w:rPr>
          <w:color w:val="0000FF"/>
        </w:rPr>
        <w:t>【解析】</w:t>
      </w:r>
      <w:r>
        <w:rPr>
          <w:color w:val="000000"/>
        </w:rPr>
        <w:t>【解答】解：泌尿系统是由肾脏、输尿管、膀胱和尿道组成．其中主要的器官是肾脏，肾由大约一百万个肾单位组成，肾单位由肾小体、肾小管组成，肾小体由肾小囊、肾小球组成．当血液流经肾时，肾将多余的水、无机盐和尿素等从血液中分离出来形成尿液，使血液得到净化；所以形成尿液的是肾脏．</w:t>
      </w:r>
    </w:p>
    <w:p w:rsidR="00F55287">
      <w:pPr>
        <w:spacing w:after="0"/>
      </w:pPr>
      <w:r>
        <w:rPr>
          <w:color w:val="000000"/>
        </w:rPr>
        <w:t>故答案为：</w:t>
      </w:r>
      <w:r>
        <w:rPr>
          <w:color w:val="000000"/>
        </w:rPr>
        <w:t>C</w:t>
      </w:r>
    </w:p>
    <w:p w:rsidR="00F55287">
      <w:pPr>
        <w:spacing w:after="0"/>
      </w:pPr>
      <w:r>
        <w:rPr>
          <w:color w:val="000000"/>
        </w:rPr>
        <w:t>【分析】如图是泌尿系统的组成图，泌尿系统是由肾脏、输尿管、膀胱、尿道组成，其中主要的器官是</w:t>
      </w:r>
      <w:r>
        <w:rPr>
          <w:color w:val="000000"/>
        </w:rPr>
        <w:t>肾脏，主要作用是形成尿液，输尿管是输送尿液，膀胱是暂时储存尿液，尿道是排出尿液．</w:t>
      </w:r>
    </w:p>
    <w:p w:rsidR="00F55287">
      <w:pPr>
        <w:spacing w:after="0"/>
      </w:pPr>
      <w:r>
        <w:rPr>
          <w:noProof/>
          <w:lang w:eastAsia="zh-CN"/>
        </w:rPr>
        <w:drawing>
          <wp:inline distT="0" distB="0" distL="0" distR="0">
            <wp:extent cx="2368182" cy="3189415"/>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2368182" cy="3189415"/>
                    </a:xfrm>
                    <a:prstGeom prst="rect">
                      <a:avLst/>
                    </a:prstGeom>
                  </pic:spPr>
                </pic:pic>
              </a:graphicData>
            </a:graphic>
          </wp:inline>
        </w:drawing>
      </w:r>
    </w:p>
    <w:p w:rsidR="00F55287">
      <w:pPr>
        <w:spacing w:after="0"/>
      </w:pPr>
      <w:r>
        <w:rPr>
          <w:color w:val="000000"/>
        </w:rPr>
        <w:t>2.</w:t>
      </w:r>
      <w:r>
        <w:rPr>
          <w:color w:val="0000FF"/>
        </w:rPr>
        <w:t>【答案】</w:t>
      </w:r>
      <w:r>
        <w:rPr>
          <w:color w:val="000000"/>
        </w:rPr>
        <w:t xml:space="preserve"> C   </w:t>
      </w:r>
    </w:p>
    <w:p w:rsidR="00F55287">
      <w:pPr>
        <w:spacing w:after="0"/>
      </w:pPr>
      <w:r>
        <w:rPr>
          <w:color w:val="0000FF"/>
        </w:rPr>
        <w:t>【解析】</w:t>
      </w:r>
      <w:r>
        <w:rPr>
          <w:color w:val="000000"/>
        </w:rPr>
        <w:t>【解答】人体的泌尿系统主要由肾脏、输尿管、膀胱和尿道等组成。肾由大约一百万个肾单位组成，肾单位由肾小体、肾小管组成，肾小体由肾小囊、肾小球组成。当血液流经肾脏时，肾脏将多余的水、无机盐和尿素等从血液中分离出来形成尿液，使血液得到净化。输尿管把尿液运送到膀胱，膀胱暂时储存尿液，尿道排出尿液。</w:t>
      </w:r>
    </w:p>
    <w:p w:rsidR="00F55287">
      <w:pPr>
        <w:spacing w:after="0"/>
      </w:pPr>
      <w:r>
        <w:rPr>
          <w:color w:val="000000"/>
        </w:rPr>
        <w:t>故答案为：</w:t>
      </w:r>
      <w:r>
        <w:rPr>
          <w:color w:val="000000"/>
        </w:rPr>
        <w:t>C</w:t>
      </w:r>
    </w:p>
    <w:p w:rsidR="00F55287">
      <w:pPr>
        <w:spacing w:after="0"/>
      </w:pPr>
      <w:r>
        <w:rPr>
          <w:color w:val="000000"/>
        </w:rPr>
        <w:t>【分析】泌尿系统的组成与功能</w:t>
      </w:r>
      <w:r>
        <w:br/>
      </w:r>
      <w:r>
        <w:rPr>
          <w:noProof/>
          <w:lang w:eastAsia="zh-CN"/>
        </w:rPr>
        <w:drawing>
          <wp:inline distT="0" distB="0" distL="0" distR="0">
            <wp:extent cx="3848303" cy="1814335"/>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3848303" cy="1814335"/>
                    </a:xfrm>
                    <a:prstGeom prst="rect">
                      <a:avLst/>
                    </a:prstGeom>
                  </pic:spPr>
                </pic:pic>
              </a:graphicData>
            </a:graphic>
          </wp:inline>
        </w:drawing>
      </w:r>
    </w:p>
    <w:p w:rsidR="00F55287">
      <w:pPr>
        <w:spacing w:after="0"/>
      </w:pPr>
      <w:r>
        <w:rPr>
          <w:color w:val="000000"/>
        </w:rPr>
        <w:t>3.</w:t>
      </w:r>
      <w:r>
        <w:rPr>
          <w:color w:val="0000FF"/>
        </w:rPr>
        <w:t>【答案】</w:t>
      </w:r>
      <w:r>
        <w:rPr>
          <w:color w:val="000000"/>
        </w:rPr>
        <w:t xml:space="preserve"> B   </w:t>
      </w:r>
    </w:p>
    <w:p w:rsidR="00F55287">
      <w:pPr>
        <w:spacing w:after="0"/>
      </w:pPr>
      <w:r>
        <w:rPr>
          <w:color w:val="0000FF"/>
        </w:rPr>
        <w:t>【解析】</w:t>
      </w:r>
      <w:r>
        <w:rPr>
          <w:color w:val="000000"/>
        </w:rPr>
        <w:t>【解答】人体的泌尿系统主要由肾脏、输尿管、膀胱和尿道等组成，肾由大约一百万个肾单位组成，肾单位由肾小体、肾小管组成，肾小体由肾小囊、肾小球组成。当血液流经肾时，肾将多余的水、无机盐和尿素等从血液中分离出来形成尿液，使血液得到净化；所以肾脏是形成尿液的器官，是泌尿系统的主要部分输尿管把尿液运送到膀胱；膀胱暂时储存尿液；尿道排出尿液。</w:t>
      </w:r>
    </w:p>
    <w:p w:rsidR="00F55287">
      <w:pPr>
        <w:spacing w:after="0"/>
      </w:pPr>
      <w:r>
        <w:rPr>
          <w:color w:val="000000"/>
        </w:rPr>
        <w:t>故答案为：</w:t>
      </w:r>
      <w:r>
        <w:rPr>
          <w:color w:val="000000"/>
        </w:rPr>
        <w:t>B</w:t>
      </w:r>
    </w:p>
    <w:p w:rsidR="00F55287">
      <w:pPr>
        <w:spacing w:after="0"/>
      </w:pPr>
      <w:r>
        <w:rPr>
          <w:color w:val="000000"/>
        </w:rPr>
        <w:t>【分析】泌尿系统的组成与功能：</w:t>
      </w:r>
      <w:r>
        <w:br/>
      </w:r>
      <w:r>
        <w:rPr>
          <w:noProof/>
          <w:lang w:eastAsia="zh-CN"/>
        </w:rPr>
        <w:drawing>
          <wp:inline distT="0" distB="0" distL="0" distR="0">
            <wp:extent cx="3848303" cy="1814335"/>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3848303" cy="1814335"/>
                    </a:xfrm>
                    <a:prstGeom prst="rect">
                      <a:avLst/>
                    </a:prstGeom>
                  </pic:spPr>
                </pic:pic>
              </a:graphicData>
            </a:graphic>
          </wp:inline>
        </w:drawing>
      </w:r>
    </w:p>
    <w:p w:rsidR="00F55287">
      <w:pPr>
        <w:spacing w:after="0"/>
      </w:pPr>
      <w:r>
        <w:rPr>
          <w:color w:val="000000"/>
        </w:rPr>
        <w:t>4.</w:t>
      </w:r>
      <w:r>
        <w:rPr>
          <w:color w:val="0000FF"/>
        </w:rPr>
        <w:t>【答案】</w:t>
      </w:r>
      <w:r>
        <w:rPr>
          <w:color w:val="000000"/>
        </w:rPr>
        <w:t xml:space="preserve">D  </w:t>
      </w:r>
    </w:p>
    <w:p w:rsidR="006F3681">
      <w:pPr>
        <w:spacing w:after="0"/>
      </w:pPr>
      <w:r>
        <w:rPr>
          <w:color w:val="0000FF"/>
        </w:rPr>
        <w:t>【解析】</w:t>
      </w:r>
      <w:r>
        <w:rPr>
          <w:color w:val="000000"/>
        </w:rPr>
        <w:t>【解答】通过分析可知，二氧化碳、尿素、多余的水和无机盐，都属于人体产生的代谢废物，属于人体排泄物；</w:t>
      </w:r>
    </w:p>
    <w:p w:rsidR="00F55287">
      <w:pPr>
        <w:spacing w:after="0"/>
      </w:pPr>
      <w:r>
        <w:rPr>
          <w:color w:val="000000"/>
        </w:rPr>
        <w:t>而大便是体内的食物残渣，不是人体产生的代谢废物，不属于排泄的终产物．</w:t>
      </w:r>
    </w:p>
    <w:p w:rsidR="00F55287">
      <w:pPr>
        <w:spacing w:after="0"/>
      </w:pPr>
      <w:r>
        <w:rPr>
          <w:color w:val="000000"/>
        </w:rPr>
        <w:t>故选：</w:t>
      </w:r>
      <w:r>
        <w:rPr>
          <w:color w:val="000000"/>
        </w:rPr>
        <w:t>D</w:t>
      </w:r>
    </w:p>
    <w:p w:rsidR="00F55287">
      <w:pPr>
        <w:spacing w:after="0"/>
      </w:pPr>
      <w:r>
        <w:rPr>
          <w:color w:val="000000"/>
        </w:rPr>
        <w:t>【分析】排泄是细胞代谢终产物排出体外的过程，如水、无机盐和尿素、二氧化碳等．排泄的途径有三条：皮肤排出汗液；泌尿系统排出尿液；呼吸系统排出二氧化碳和水．体内的粪便是食物吸收完营养物质后剩下的食物残渣，体内粪便排出体外的过程叫排遗．</w:t>
      </w:r>
    </w:p>
    <w:p w:rsidR="00F55287">
      <w:pPr>
        <w:spacing w:after="0"/>
      </w:pPr>
      <w:r>
        <w:rPr>
          <w:color w:val="000000"/>
        </w:rPr>
        <w:t>5.</w:t>
      </w:r>
      <w:r>
        <w:rPr>
          <w:color w:val="0000FF"/>
        </w:rPr>
        <w:t>【答案】</w:t>
      </w:r>
      <w:r>
        <w:rPr>
          <w:color w:val="000000"/>
        </w:rPr>
        <w:t xml:space="preserve">C  </w:t>
      </w:r>
    </w:p>
    <w:p w:rsidR="00F55287">
      <w:pPr>
        <w:spacing w:after="0"/>
      </w:pPr>
      <w:r>
        <w:rPr>
          <w:color w:val="0000FF"/>
        </w:rPr>
        <w:t>【解析】</w:t>
      </w:r>
      <w:r>
        <w:rPr>
          <w:color w:val="000000"/>
        </w:rPr>
        <w:t>【解答】排泄的途径有三条：呼吸系统呼出气体、泌尿系统排出尿液、皮肤排出汗液。呼吸系统呼出的气体，主要排出二氧化碳和少量的水；皮肤产生汗液，排出一部分水、无机盐和尿素；大部</w:t>
      </w:r>
      <w:r>
        <w:rPr>
          <w:color w:val="000000"/>
        </w:rPr>
        <w:t>分的水、无机盐和尿素通过泌尿系统以尿的形式排出体外，是排泄的主要途径。人体内食物残渣是粪便，排出体外的过程叫排遗，</w:t>
      </w:r>
      <w:r>
        <w:rPr>
          <w:color w:val="000000"/>
        </w:rPr>
        <w:t>C</w:t>
      </w:r>
      <w:r>
        <w:rPr>
          <w:color w:val="000000"/>
        </w:rPr>
        <w:t>符合题意。</w:t>
      </w:r>
    </w:p>
    <w:p w:rsidR="00F55287">
      <w:pPr>
        <w:spacing w:after="0"/>
      </w:pPr>
      <w:r>
        <w:rPr>
          <w:color w:val="000000"/>
        </w:rPr>
        <w:t>故答案为：</w:t>
      </w:r>
      <w:r>
        <w:rPr>
          <w:color w:val="000000"/>
        </w:rPr>
        <w:t>C</w:t>
      </w:r>
    </w:p>
    <w:p w:rsidR="00F55287">
      <w:pPr>
        <w:spacing w:after="0"/>
      </w:pPr>
      <w:r>
        <w:rPr>
          <w:color w:val="000000"/>
        </w:rPr>
        <w:t>【分析】排泄是指体内物质分解时产生的二氧化碳、尿素和多余的水分等废物排出体外的过程．出汗、呼吸、排尿等是排泄的途径．</w:t>
      </w:r>
    </w:p>
    <w:p w:rsidR="00F55287">
      <w:pPr>
        <w:spacing w:after="0"/>
      </w:pPr>
      <w:r>
        <w:rPr>
          <w:color w:val="000000"/>
        </w:rPr>
        <w:t>6.</w:t>
      </w:r>
      <w:r>
        <w:rPr>
          <w:color w:val="0000FF"/>
        </w:rPr>
        <w:t>【答案】</w:t>
      </w:r>
      <w:r>
        <w:rPr>
          <w:color w:val="000000"/>
        </w:rPr>
        <w:t xml:space="preserve">C  </w:t>
      </w:r>
    </w:p>
    <w:p w:rsidR="006F3681">
      <w:pPr>
        <w:spacing w:after="0"/>
      </w:pPr>
      <w:r>
        <w:rPr>
          <w:color w:val="0000FF"/>
        </w:rPr>
        <w:t>【解析】</w:t>
      </w:r>
      <w:r>
        <w:rPr>
          <w:color w:val="000000"/>
        </w:rPr>
        <w:t>【解答】图中</w:t>
      </w:r>
      <w:r>
        <w:rPr>
          <w:color w:val="000000"/>
        </w:rPr>
        <w:t>①</w:t>
      </w:r>
      <w:r>
        <w:rPr>
          <w:color w:val="000000"/>
        </w:rPr>
        <w:t>入球小动脉和</w:t>
      </w:r>
      <w:r>
        <w:rPr>
          <w:color w:val="000000"/>
        </w:rPr>
        <w:t>③</w:t>
      </w:r>
      <w:r>
        <w:rPr>
          <w:color w:val="000000"/>
        </w:rPr>
        <w:t>肾小球里流的是动脉血；</w:t>
      </w:r>
      <w:r>
        <w:rPr>
          <w:color w:val="000000"/>
        </w:rPr>
        <w:t>②</w:t>
      </w:r>
      <w:r>
        <w:rPr>
          <w:color w:val="000000"/>
        </w:rPr>
        <w:t>肾小囊腔内是经过肾小球滤过作用后形成的原尿．原尿经过</w:t>
      </w:r>
      <w:r>
        <w:rPr>
          <w:color w:val="000000"/>
        </w:rPr>
        <w:t>④</w:t>
      </w:r>
      <w:r>
        <w:rPr>
          <w:color w:val="000000"/>
        </w:rPr>
        <w:t>肾小管的重吸收作用后形成尿液．</w:t>
      </w:r>
    </w:p>
    <w:p w:rsidR="00F55287">
      <w:pPr>
        <w:spacing w:after="0"/>
      </w:pPr>
      <w:r>
        <w:rPr>
          <w:color w:val="000000"/>
        </w:rPr>
        <w:t>故选：</w:t>
      </w:r>
      <w:r>
        <w:rPr>
          <w:color w:val="000000"/>
        </w:rPr>
        <w:t>C</w:t>
      </w:r>
      <w:r>
        <w:rPr>
          <w:color w:val="000000"/>
        </w:rPr>
        <w:t>．</w:t>
      </w:r>
    </w:p>
    <w:p w:rsidR="00F55287">
      <w:pPr>
        <w:spacing w:after="0"/>
      </w:pPr>
      <w:r>
        <w:rPr>
          <w:color w:val="000000"/>
        </w:rPr>
        <w:t>【分析】尿的形成要经过肾小球的滤过和肾小管的重吸收作用．当血液流经肾小球</w:t>
      </w:r>
      <w:r>
        <w:rPr>
          <w:color w:val="000000"/>
        </w:rPr>
        <w:t>时，除了血细胞和大分子的蛋白质外，其他的如水、无机盐、尿素、葡萄糖</w:t>
      </w:r>
      <w:r>
        <w:rPr>
          <w:color w:val="000000"/>
        </w:rPr>
        <w:t xml:space="preserve"> </w:t>
      </w:r>
      <w:r>
        <w:rPr>
          <w:color w:val="000000"/>
        </w:rPr>
        <w:t>会滤过到肾小囊腔形成原尿；当原尿流经肾小管时，其中大部分水、部分无机盐和全部的葡萄糖被重新吸收回血液，而剩下的如尿素、一部分无机盐和水等由肾小管</w:t>
      </w:r>
      <w:r>
        <w:rPr>
          <w:color w:val="000000"/>
        </w:rPr>
        <w:t xml:space="preserve"> </w:t>
      </w:r>
      <w:r>
        <w:rPr>
          <w:color w:val="000000"/>
        </w:rPr>
        <w:t>流出形成尿液．</w:t>
      </w:r>
    </w:p>
    <w:p w:rsidR="00F55287">
      <w:pPr>
        <w:spacing w:after="0"/>
      </w:pPr>
      <w:r>
        <w:rPr>
          <w:color w:val="000000"/>
        </w:rPr>
        <w:t>图中的</w:t>
      </w:r>
      <w:r>
        <w:rPr>
          <w:color w:val="000000"/>
        </w:rPr>
        <w:t>①</w:t>
      </w:r>
      <w:r>
        <w:rPr>
          <w:color w:val="000000"/>
        </w:rPr>
        <w:t>是入球小动脉，</w:t>
      </w:r>
      <w:r>
        <w:rPr>
          <w:color w:val="000000"/>
        </w:rPr>
        <w:t>②</w:t>
      </w:r>
      <w:r>
        <w:rPr>
          <w:color w:val="000000"/>
        </w:rPr>
        <w:t>是肾小囊，</w:t>
      </w:r>
      <w:r>
        <w:rPr>
          <w:color w:val="000000"/>
        </w:rPr>
        <w:t>③</w:t>
      </w:r>
      <w:r>
        <w:rPr>
          <w:color w:val="000000"/>
        </w:rPr>
        <w:t>肾小球，</w:t>
      </w:r>
      <w:r>
        <w:rPr>
          <w:color w:val="000000"/>
        </w:rPr>
        <w:t>④</w:t>
      </w:r>
      <w:r>
        <w:rPr>
          <w:color w:val="000000"/>
        </w:rPr>
        <w:t>肾小管．</w:t>
      </w:r>
    </w:p>
    <w:p w:rsidR="00F55287">
      <w:pPr>
        <w:spacing w:after="0"/>
      </w:pPr>
      <w:r>
        <w:rPr>
          <w:color w:val="000000"/>
        </w:rPr>
        <w:t>7.</w:t>
      </w:r>
      <w:r>
        <w:rPr>
          <w:color w:val="0000FF"/>
        </w:rPr>
        <w:t>【答案】</w:t>
      </w:r>
      <w:r>
        <w:rPr>
          <w:color w:val="000000"/>
        </w:rPr>
        <w:t xml:space="preserve">B  </w:t>
      </w:r>
    </w:p>
    <w:p w:rsidR="006F3681">
      <w:pPr>
        <w:spacing w:after="0"/>
      </w:pPr>
      <w:r>
        <w:rPr>
          <w:color w:val="0000FF"/>
        </w:rPr>
        <w:t>【解析】</w:t>
      </w:r>
      <w:r>
        <w:rPr>
          <w:color w:val="000000"/>
        </w:rPr>
        <w:t>【解答】泌尿系统的组成如图：</w:t>
      </w:r>
      <w:r>
        <w:rPr>
          <w:noProof/>
          <w:lang w:eastAsia="zh-CN"/>
        </w:rPr>
        <w:drawing>
          <wp:inline distT="0" distB="0" distL="0" distR="0">
            <wp:extent cx="1776133" cy="1699743"/>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1776133" cy="1699743"/>
                    </a:xfrm>
                    <a:prstGeom prst="rect">
                      <a:avLst/>
                    </a:prstGeom>
                  </pic:spPr>
                </pic:pic>
              </a:graphicData>
            </a:graphic>
          </wp:inline>
        </w:drawing>
      </w:r>
      <w:r>
        <w:rPr>
          <w:color w:val="000000"/>
        </w:rPr>
        <w:t>．</w:t>
      </w:r>
      <w:r>
        <w:rPr>
          <w:color w:val="000000"/>
        </w:rPr>
        <w:t xml:space="preserve"> </w:t>
      </w:r>
      <w:r>
        <w:rPr>
          <w:color w:val="000000"/>
        </w:rPr>
        <w:t>如图，肾脏、输尿管、膀胱、尿道共同组成了人体的泌尿系统。肾中形成的尿液，经过肾盂流入输尿管，再流入膀胱，在膀胱内暂时储存。膀胱内储存了一定的尿液后，膀胱就会绷紧，产</w:t>
      </w:r>
      <w:r>
        <w:rPr>
          <w:color w:val="000000"/>
        </w:rPr>
        <w:t>生尿意。脑的支配下，尿经尿道排出体外。所以，尿液从形成到排出体外依次需要经过：肾脏</w:t>
      </w:r>
      <w:r>
        <w:rPr>
          <w:color w:val="000000"/>
        </w:rPr>
        <w:t>→</w:t>
      </w:r>
      <w:r>
        <w:rPr>
          <w:color w:val="000000"/>
        </w:rPr>
        <w:t>输尿管</w:t>
      </w:r>
      <w:r>
        <w:rPr>
          <w:color w:val="000000"/>
        </w:rPr>
        <w:t>→</w:t>
      </w:r>
      <w:r>
        <w:rPr>
          <w:color w:val="000000"/>
        </w:rPr>
        <w:t>膀胱</w:t>
      </w:r>
      <w:r>
        <w:rPr>
          <w:color w:val="000000"/>
        </w:rPr>
        <w:t>→</w:t>
      </w:r>
      <w:r>
        <w:rPr>
          <w:color w:val="000000"/>
        </w:rPr>
        <w:t>尿道</w:t>
      </w:r>
      <w:r>
        <w:rPr>
          <w:color w:val="000000"/>
        </w:rPr>
        <w:t>→</w:t>
      </w:r>
      <w:r>
        <w:rPr>
          <w:color w:val="000000"/>
        </w:rPr>
        <w:t>体外。</w:t>
      </w:r>
    </w:p>
    <w:p w:rsidR="00F55287">
      <w:pPr>
        <w:spacing w:after="0"/>
      </w:pPr>
      <w:r>
        <w:rPr>
          <w:color w:val="000000"/>
        </w:rPr>
        <w:t>8.</w:t>
      </w:r>
      <w:r>
        <w:rPr>
          <w:color w:val="0000FF"/>
        </w:rPr>
        <w:t>【答案】</w:t>
      </w:r>
      <w:r>
        <w:rPr>
          <w:color w:val="000000"/>
        </w:rPr>
        <w:t xml:space="preserve"> A   </w:t>
      </w:r>
    </w:p>
    <w:p w:rsidR="006F3681">
      <w:pPr>
        <w:spacing w:after="0"/>
      </w:pPr>
      <w:r>
        <w:rPr>
          <w:color w:val="0000FF"/>
        </w:rPr>
        <w:t>【解析】</w:t>
      </w:r>
      <w:r>
        <w:rPr>
          <w:color w:val="000000"/>
        </w:rPr>
        <w:t>【解答】尿的形成包括：肾小球和肾小囊内壁的滤过和肾小管的重吸收作用．（</w:t>
      </w:r>
      <w:r>
        <w:rPr>
          <w:color w:val="000000"/>
        </w:rPr>
        <w:t>1</w:t>
      </w:r>
      <w:r>
        <w:rPr>
          <w:color w:val="000000"/>
        </w:rPr>
        <w:t>）当血液流经肾小球的和肾小囊内壁时，除大分子的蛋白质和血细胞不能被滤过外，血浆中的一部分水、无机盐、葡萄糖和尿素等物质都可以过滤到肾小囊腔中形成原尿</w:t>
      </w:r>
      <w:r>
        <w:rPr>
          <w:color w:val="000000"/>
        </w:rPr>
        <w:t>;</w:t>
      </w:r>
      <w:r>
        <w:rPr>
          <w:color w:val="000000"/>
        </w:rPr>
        <w:t>（</w:t>
      </w:r>
      <w:r>
        <w:rPr>
          <w:color w:val="000000"/>
        </w:rPr>
        <w:t>2</w:t>
      </w:r>
      <w:r>
        <w:rPr>
          <w:color w:val="000000"/>
        </w:rPr>
        <w:t>）当原尿流经肾小管时，原尿中大部分的水、全部的葡萄糖、部分无机盐被肾小管外包绕的毛细血管重新吸收会血液，而剩下的水、尿素和无机盐等就形成了尿</w:t>
      </w:r>
      <w:r>
        <w:rPr>
          <w:color w:val="000000"/>
        </w:rPr>
        <w:t>液．据以上知识判断：正常的尿液中不会有蛋白质和血细胞，若出现了，可能是肾小球和肾小囊内壁的滤过作用出现了问题，很有可能是肾小球有炎症通透性增强导致的．</w:t>
      </w:r>
    </w:p>
    <w:p w:rsidR="00F55287">
      <w:pPr>
        <w:spacing w:after="0"/>
      </w:pPr>
      <w:r>
        <w:rPr>
          <w:color w:val="000000"/>
        </w:rPr>
        <w:t>故选：</w:t>
      </w:r>
      <w:r>
        <w:rPr>
          <w:color w:val="000000"/>
        </w:rPr>
        <w:t>A</w:t>
      </w:r>
    </w:p>
    <w:p w:rsidR="00F55287">
      <w:pPr>
        <w:spacing w:after="0"/>
      </w:pPr>
      <w:r>
        <w:rPr>
          <w:color w:val="000000"/>
        </w:rPr>
        <w:t>【分析】此题考查了肾小球的滤过和肾小管的重吸收作用．</w:t>
      </w:r>
    </w:p>
    <w:p w:rsidR="00F55287">
      <w:pPr>
        <w:spacing w:after="0"/>
      </w:pPr>
      <w:r>
        <w:rPr>
          <w:color w:val="000000"/>
        </w:rPr>
        <w:t>9.</w:t>
      </w:r>
      <w:r>
        <w:rPr>
          <w:color w:val="0000FF"/>
        </w:rPr>
        <w:t>【答案】</w:t>
      </w:r>
      <w:r>
        <w:rPr>
          <w:color w:val="000000"/>
        </w:rPr>
        <w:t xml:space="preserve">D  </w:t>
      </w:r>
    </w:p>
    <w:p w:rsidR="006F3681">
      <w:pPr>
        <w:spacing w:after="0"/>
      </w:pPr>
      <w:r>
        <w:rPr>
          <w:color w:val="0000FF"/>
        </w:rPr>
        <w:t>【解析】</w:t>
      </w:r>
      <w:r>
        <w:rPr>
          <w:color w:val="000000"/>
        </w:rPr>
        <w:t>【解答】解：</w:t>
      </w:r>
      <w:r>
        <w:rPr>
          <w:color w:val="000000"/>
        </w:rPr>
        <w:t>A</w:t>
      </w:r>
      <w:r>
        <w:rPr>
          <w:color w:val="000000"/>
        </w:rPr>
        <w:t>、小肠是消化和吸收的主要场所，血液流经小肠后，小肠绒毛吸收来了丰富的营养物质，包括葡萄糖，因此血液流经小肠时葡萄糖含量应该是增加，</w:t>
      </w:r>
      <w:r>
        <w:rPr>
          <w:color w:val="000000"/>
        </w:rPr>
        <w:t>A</w:t>
      </w:r>
      <w:r>
        <w:rPr>
          <w:color w:val="000000"/>
        </w:rPr>
        <w:t>错误．</w:t>
      </w:r>
    </w:p>
    <w:p w:rsidR="00F55287">
      <w:pPr>
        <w:spacing w:after="0"/>
      </w:pPr>
      <w:r>
        <w:rPr>
          <w:color w:val="000000"/>
        </w:rPr>
        <w:t>B</w:t>
      </w:r>
      <w:r>
        <w:rPr>
          <w:color w:val="000000"/>
        </w:rPr>
        <w:t>、当血液通过肺动脉流经肺部的毛细血管时，由于吸入肺泡内的空气中，氧的含量比血液中的多，而二氧化碳的含量比血液中的少，因此肺泡内的氧气扩散到血液里，血液中的二氧化碳扩散到肺泡里，这样，血液中二氧化碳含量会降低，氧含量增加，</w:t>
      </w:r>
      <w:r>
        <w:rPr>
          <w:color w:val="000000"/>
        </w:rPr>
        <w:t>B</w:t>
      </w:r>
      <w:r>
        <w:rPr>
          <w:color w:val="000000"/>
        </w:rPr>
        <w:t>错误；</w:t>
      </w:r>
    </w:p>
    <w:p w:rsidR="00F55287">
      <w:pPr>
        <w:spacing w:after="0"/>
      </w:pPr>
      <w:r>
        <w:rPr>
          <w:color w:val="000000"/>
        </w:rPr>
        <w:t>C</w:t>
      </w:r>
      <w:r>
        <w:rPr>
          <w:color w:val="000000"/>
        </w:rPr>
        <w:t>、当血液流经肌肉时，血液与组织细胞进行物质交换：将运来的营养物质和氧气供给肌肉细胞利用，将肌肉细胞产生的二氧化碳等废物带走，因此血液流经肌肉时二氧化碳含量会升高，</w:t>
      </w:r>
      <w:r>
        <w:rPr>
          <w:color w:val="000000"/>
        </w:rPr>
        <w:t>C</w:t>
      </w:r>
      <w:r>
        <w:rPr>
          <w:color w:val="000000"/>
        </w:rPr>
        <w:t>错误；</w:t>
      </w:r>
    </w:p>
    <w:p w:rsidR="00F55287">
      <w:pPr>
        <w:spacing w:after="0"/>
      </w:pPr>
      <w:r>
        <w:rPr>
          <w:color w:val="000000"/>
        </w:rPr>
        <w:t>D</w:t>
      </w:r>
      <w:r>
        <w:rPr>
          <w:color w:val="000000"/>
        </w:rPr>
        <w:t>、当血液流经肾小球时，除了血细胞和大分子的蛋白质外，其他的如水、无机盐、尿素、葡萄糖会滤过到肾小囊腔形成</w:t>
      </w:r>
      <w:r>
        <w:rPr>
          <w:color w:val="000000"/>
        </w:rPr>
        <w:t>原尿；当原尿流经肾小管时，其中大部分水、部分无机盐和全部的葡萄糖被重新吸收回血液，不重吸收尿素，而剩下的如尿素、一部分无机盐和水等由肾小管流出形成尿液．由输尿管随排出．因此血液流经肾脏后，血液成分发生明显的变化是尿素和氧气减少，</w:t>
      </w:r>
      <w:r>
        <w:rPr>
          <w:color w:val="000000"/>
        </w:rPr>
        <w:t>D</w:t>
      </w:r>
      <w:r>
        <w:rPr>
          <w:color w:val="000000"/>
        </w:rPr>
        <w:t>正确；</w:t>
      </w:r>
    </w:p>
    <w:p w:rsidR="00F55287">
      <w:pPr>
        <w:spacing w:after="0"/>
      </w:pPr>
      <w:r>
        <w:rPr>
          <w:color w:val="000000"/>
        </w:rPr>
        <w:t>故选：</w:t>
      </w:r>
      <w:r>
        <w:rPr>
          <w:color w:val="000000"/>
        </w:rPr>
        <w:t>D</w:t>
      </w:r>
    </w:p>
    <w:p w:rsidR="00F55287">
      <w:pPr>
        <w:spacing w:after="0"/>
      </w:pPr>
      <w:r>
        <w:rPr>
          <w:color w:val="000000"/>
        </w:rPr>
        <w:t>【分析】人体中的营养物质运输和废物的排出，都与血液循环有关，人体的组织细胞要进行生理活动消耗氧气和原料，据此答题．</w:t>
      </w:r>
    </w:p>
    <w:p w:rsidR="00F55287">
      <w:pPr>
        <w:spacing w:after="0"/>
      </w:pPr>
      <w:r>
        <w:rPr>
          <w:color w:val="000000"/>
        </w:rPr>
        <w:t>10.</w:t>
      </w:r>
      <w:r>
        <w:rPr>
          <w:color w:val="0000FF"/>
        </w:rPr>
        <w:t>【答案】</w:t>
      </w:r>
      <w:r>
        <w:rPr>
          <w:color w:val="000000"/>
        </w:rPr>
        <w:t xml:space="preserve">A  </w:t>
      </w:r>
    </w:p>
    <w:p w:rsidR="006F3681">
      <w:pPr>
        <w:spacing w:after="0"/>
      </w:pPr>
      <w:r>
        <w:rPr>
          <w:color w:val="0000FF"/>
        </w:rPr>
        <w:t>【解析】</w:t>
      </w:r>
      <w:r>
        <w:rPr>
          <w:color w:val="000000"/>
        </w:rPr>
        <w:t>【解答】如图所示：泌尿系统由肾脏、输尿管、膀胱和尿道组成，肾脏是形成尿液的器官、输尿管的作用是将肾脏形成的尿液输送到膀</w:t>
      </w:r>
      <w:r>
        <w:rPr>
          <w:color w:val="000000"/>
        </w:rPr>
        <w:t>胱、膀胱的作用是暂时储存尿液、尿道的作用是排出尿液．</w:t>
      </w:r>
    </w:p>
    <w:p w:rsidR="00F55287">
      <w:pPr>
        <w:spacing w:after="0"/>
      </w:pPr>
      <w:r>
        <w:rPr>
          <w:color w:val="000000"/>
        </w:rPr>
        <w:t>故选：</w:t>
      </w:r>
      <w:r>
        <w:rPr>
          <w:color w:val="000000"/>
        </w:rPr>
        <w:t>A</w:t>
      </w:r>
    </w:p>
    <w:p w:rsidR="00F55287">
      <w:pPr>
        <w:spacing w:after="0"/>
      </w:pPr>
      <w:r>
        <w:rPr>
          <w:color w:val="000000"/>
        </w:rPr>
        <w:t>【分析】图示为泌尿系统的示意图，其中</w:t>
      </w:r>
      <w:r>
        <w:rPr>
          <w:color w:val="000000"/>
        </w:rPr>
        <w:t>①</w:t>
      </w:r>
      <w:r>
        <w:rPr>
          <w:color w:val="000000"/>
        </w:rPr>
        <w:t>是肾脏、</w:t>
      </w:r>
      <w:r>
        <w:rPr>
          <w:color w:val="000000"/>
        </w:rPr>
        <w:t>②</w:t>
      </w:r>
      <w:r>
        <w:rPr>
          <w:color w:val="000000"/>
        </w:rPr>
        <w:t>是输尿管、</w:t>
      </w:r>
      <w:r>
        <w:rPr>
          <w:color w:val="000000"/>
        </w:rPr>
        <w:t>③</w:t>
      </w:r>
      <w:r>
        <w:rPr>
          <w:color w:val="000000"/>
        </w:rPr>
        <w:t>是膀胱、</w:t>
      </w:r>
      <w:r>
        <w:rPr>
          <w:color w:val="000000"/>
        </w:rPr>
        <w:t>④</w:t>
      </w:r>
      <w:r>
        <w:rPr>
          <w:color w:val="000000"/>
        </w:rPr>
        <w:t>是尿道；该题要从泌尿系统的组成器官和各器官的功能方面考虑解答．</w:t>
      </w:r>
    </w:p>
    <w:p w:rsidR="00F55287">
      <w:pPr>
        <w:spacing w:after="0"/>
      </w:pPr>
      <w:r>
        <w:rPr>
          <w:color w:val="000000"/>
        </w:rPr>
        <w:t>11.</w:t>
      </w:r>
      <w:r>
        <w:rPr>
          <w:color w:val="0000FF"/>
        </w:rPr>
        <w:t>【答案】</w:t>
      </w:r>
      <w:r>
        <w:rPr>
          <w:color w:val="000000"/>
        </w:rPr>
        <w:t xml:space="preserve">B  </w:t>
      </w:r>
    </w:p>
    <w:p w:rsidR="006F3681">
      <w:pPr>
        <w:spacing w:after="0"/>
      </w:pPr>
      <w:r>
        <w:rPr>
          <w:color w:val="0000FF"/>
        </w:rPr>
        <w:t>【解析】</w:t>
      </w:r>
      <w:r>
        <w:rPr>
          <w:color w:val="000000"/>
        </w:rPr>
        <w:t>【解答】解：尿的形成主要经过肾小球和肾小囊内壁的滤过作用和肾小管的重吸收作用．当血液流经肾小球时，除了血细胞和大分子的蛋白质外，其他的如水、无机盐、尿素、葡萄糖都会滤过到肾小囊腔形成原尿；当原尿流经肾小管时，原尿中对人体有用的全部葡萄糖、大部分水和部分无机盐，被肾小管重新吸收，回到</w:t>
      </w:r>
      <w:r>
        <w:rPr>
          <w:color w:val="000000"/>
        </w:rPr>
        <w:t>肾小管周围毛细血管的血液里．原尿经过肾小管的重吸收作用，剩下的水和无机盐、尿素和尿酸等就形成了尿液．所以，尿液与原尿相比，不含葡萄糖，这是由于肾小管的重吸收作用能把原尿中的葡萄糖全部重吸收．</w:t>
      </w:r>
    </w:p>
    <w:p w:rsidR="00F55287">
      <w:pPr>
        <w:spacing w:after="0"/>
      </w:pPr>
      <w:r>
        <w:rPr>
          <w:color w:val="000000"/>
        </w:rPr>
        <w:t>故选：</w:t>
      </w:r>
      <w:r>
        <w:rPr>
          <w:color w:val="000000"/>
        </w:rPr>
        <w:t>B</w:t>
      </w:r>
    </w:p>
    <w:p w:rsidR="00F55287">
      <w:pPr>
        <w:spacing w:after="0"/>
      </w:pPr>
      <w:r>
        <w:rPr>
          <w:color w:val="000000"/>
        </w:rPr>
        <w:t>【分析】此题考查的知识点是肾小管的重吸收作用．可以从尿液的形成过程方面来切入．解答此题．</w:t>
      </w:r>
    </w:p>
    <w:p w:rsidR="00F55287">
      <w:pPr>
        <w:spacing w:after="0"/>
      </w:pPr>
      <w:r>
        <w:rPr>
          <w:color w:val="000000"/>
        </w:rPr>
        <w:t>12.</w:t>
      </w:r>
      <w:r>
        <w:rPr>
          <w:color w:val="0000FF"/>
        </w:rPr>
        <w:t>【答案】</w:t>
      </w:r>
      <w:r>
        <w:rPr>
          <w:color w:val="000000"/>
        </w:rPr>
        <w:t xml:space="preserve"> D   </w:t>
      </w:r>
    </w:p>
    <w:p w:rsidR="006F3681">
      <w:pPr>
        <w:spacing w:after="0"/>
      </w:pPr>
      <w:r>
        <w:rPr>
          <w:color w:val="0000FF"/>
        </w:rPr>
        <w:t>【解析】</w:t>
      </w:r>
      <w:r>
        <w:rPr>
          <w:color w:val="000000"/>
        </w:rPr>
        <w:t>【解答】解：</w:t>
      </w:r>
      <w:r>
        <w:rPr>
          <w:color w:val="000000"/>
        </w:rPr>
        <w:t>AB\</w:t>
      </w:r>
      <w:r>
        <w:rPr>
          <w:color w:val="000000"/>
        </w:rPr>
        <w:t>如图肾动脉通过入球小动脉与肾小球相连．肾小球是个血管球，它由入球小动脉分出的数十条毛细血管弯曲盘旋而成，这些毛细血管最后汇成出球小动脉．</w:t>
      </w:r>
      <w:r>
        <w:rPr>
          <w:color w:val="000000"/>
        </w:rPr>
        <w:t>AB</w:t>
      </w:r>
      <w:r>
        <w:rPr>
          <w:color w:val="000000"/>
        </w:rPr>
        <w:t>正确；</w:t>
      </w:r>
    </w:p>
    <w:p w:rsidR="00F55287">
      <w:pPr>
        <w:spacing w:after="0"/>
      </w:pPr>
      <w:r>
        <w:rPr>
          <w:color w:val="000000"/>
        </w:rPr>
        <w:t>C</w:t>
      </w:r>
      <w:r>
        <w:rPr>
          <w:color w:val="000000"/>
        </w:rPr>
        <w:t>、肾小球的毛细</w:t>
      </w:r>
      <w:r>
        <w:rPr>
          <w:color w:val="000000"/>
        </w:rPr>
        <w:t>血管网汇集成出球小动脉，</w:t>
      </w:r>
      <w:r>
        <w:rPr>
          <w:color w:val="000000"/>
        </w:rPr>
        <w:t>C</w:t>
      </w:r>
      <w:r>
        <w:rPr>
          <w:color w:val="000000"/>
        </w:rPr>
        <w:t>正确；</w:t>
      </w:r>
    </w:p>
    <w:p w:rsidR="00F55287">
      <w:pPr>
        <w:spacing w:after="0"/>
      </w:pPr>
      <w:r>
        <w:rPr>
          <w:color w:val="000000"/>
        </w:rPr>
        <w:t>D</w:t>
      </w:r>
      <w:r>
        <w:rPr>
          <w:color w:val="000000"/>
        </w:rPr>
        <w:t>、肾小囊包绕在肾小球的周围，通过肾小球和肾小囊壁的滤过作用，形成原尿，</w:t>
      </w:r>
      <w:r>
        <w:rPr>
          <w:color w:val="000000"/>
        </w:rPr>
        <w:t>D</w:t>
      </w:r>
      <w:r>
        <w:rPr>
          <w:color w:val="000000"/>
        </w:rPr>
        <w:t>错误，</w:t>
      </w:r>
    </w:p>
    <w:p w:rsidR="00F55287">
      <w:pPr>
        <w:spacing w:after="0"/>
      </w:pPr>
      <w:r>
        <w:rPr>
          <w:color w:val="000000"/>
        </w:rPr>
        <w:t>故选：</w:t>
      </w:r>
      <w:r>
        <w:rPr>
          <w:color w:val="000000"/>
        </w:rPr>
        <w:t>D</w:t>
      </w:r>
      <w:r>
        <w:rPr>
          <w:color w:val="000000"/>
        </w:rPr>
        <w:t>，</w:t>
      </w:r>
    </w:p>
    <w:p w:rsidR="00F55287">
      <w:pPr>
        <w:spacing w:after="0"/>
      </w:pPr>
      <w:r>
        <w:rPr>
          <w:noProof/>
          <w:lang w:eastAsia="zh-CN"/>
        </w:rPr>
        <w:drawing>
          <wp:inline distT="0" distB="0" distL="0" distR="0">
            <wp:extent cx="2654656" cy="2731046"/>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2654656" cy="2731046"/>
                    </a:xfrm>
                    <a:prstGeom prst="rect">
                      <a:avLst/>
                    </a:prstGeom>
                  </pic:spPr>
                </pic:pic>
              </a:graphicData>
            </a:graphic>
          </wp:inline>
        </w:drawing>
      </w:r>
    </w:p>
    <w:p w:rsidR="00F55287">
      <w:pPr>
        <w:spacing w:after="0"/>
      </w:pPr>
      <w:r>
        <w:rPr>
          <w:color w:val="000000"/>
        </w:rPr>
        <w:t>【分析】肾单位是肾脏结构和功能的基本单位，由肾小管和肾小体组成，肾小体由肾小球和肾小囊组成．回答此题的关键是明确肾单位的组成．</w:t>
      </w:r>
    </w:p>
    <w:p w:rsidR="00F55287">
      <w:pPr>
        <w:spacing w:after="0"/>
      </w:pPr>
      <w:r>
        <w:rPr>
          <w:color w:val="000000"/>
        </w:rPr>
        <w:t>13.</w:t>
      </w:r>
      <w:r>
        <w:rPr>
          <w:color w:val="0000FF"/>
        </w:rPr>
        <w:t>【答案】</w:t>
      </w:r>
      <w:r>
        <w:rPr>
          <w:color w:val="000000"/>
        </w:rPr>
        <w:t xml:space="preserve"> A   </w:t>
      </w:r>
    </w:p>
    <w:p w:rsidR="006F3681">
      <w:pPr>
        <w:spacing w:after="0"/>
      </w:pPr>
      <w:r>
        <w:rPr>
          <w:color w:val="0000FF"/>
        </w:rPr>
        <w:t>【解析】</w:t>
      </w:r>
      <w:r>
        <w:rPr>
          <w:color w:val="000000"/>
        </w:rPr>
        <w:t>【解答】解：入球小动脉内是血液，肾小管起始端内是原尿，输尿管内是尿液．血液、原尿、尿液中都有尿素，而且尿液中的尿素浓度是血浆、原尿中的很多倍，这是由于肾小管的重吸收作用形成的，由此可判断甲是尿素；肾小球不能过滤大分子蛋</w:t>
      </w:r>
      <w:r>
        <w:rPr>
          <w:color w:val="000000"/>
        </w:rPr>
        <w:t>白质，因此血液中有大量的蛋白质，原尿中有微量的蛋白质、尿液中没有蛋白质，由此可判断乙是蛋白质．所以据表中数据判断，甲、乙分别是尿素和蛋白质．</w:t>
      </w:r>
    </w:p>
    <w:p w:rsidR="00F55287">
      <w:pPr>
        <w:spacing w:after="0"/>
      </w:pPr>
      <w:r>
        <w:rPr>
          <w:color w:val="000000"/>
        </w:rPr>
        <w:t>故答案为：</w:t>
      </w:r>
      <w:r>
        <w:rPr>
          <w:color w:val="000000"/>
        </w:rPr>
        <w:t>A</w:t>
      </w:r>
    </w:p>
    <w:p w:rsidR="00F55287">
      <w:pPr>
        <w:spacing w:after="0"/>
      </w:pPr>
      <w:r>
        <w:rPr>
          <w:color w:val="000000"/>
        </w:rPr>
        <w:t>【分析】（</w:t>
      </w:r>
      <w:r>
        <w:rPr>
          <w:color w:val="000000"/>
        </w:rPr>
        <w:t>1</w:t>
      </w:r>
      <w:r>
        <w:rPr>
          <w:color w:val="000000"/>
        </w:rPr>
        <w:t>）肾单位是肾脏的结构和功能单位，肾单位包括肾小体和肾小管．肾小体包括呈球状的肾小球和呈囊状包绕在肾小球外面的肾小囊，囊腔与肾小管相通．（</w:t>
      </w:r>
      <w:r>
        <w:rPr>
          <w:color w:val="000000"/>
        </w:rPr>
        <w:t>2</w:t>
      </w:r>
      <w:r>
        <w:rPr>
          <w:color w:val="000000"/>
        </w:rPr>
        <w:t>）尿的形成要经过肾小球的过滤作用和肾小管的重吸收作用两个连续的过程．（</w:t>
      </w:r>
      <w:r>
        <w:rPr>
          <w:color w:val="000000"/>
        </w:rPr>
        <w:t>3</w:t>
      </w:r>
      <w:r>
        <w:rPr>
          <w:color w:val="000000"/>
        </w:rPr>
        <w:t>）血浆、原尿和尿液三者的成分如表：</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900"/>
        <w:gridCol w:w="1900"/>
        <w:gridCol w:w="1900"/>
        <w:gridCol w:w="190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物质</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尿液</w:t>
            </w:r>
          </w:p>
          <w:p w:rsidR="00F55287">
            <w:pPr>
              <w:spacing w:after="0"/>
            </w:pPr>
            <w:r>
              <w:rPr>
                <w:color w:val="000000"/>
              </w:rPr>
              <w:t>（克</w:t>
            </w:r>
            <w:r>
              <w:rPr>
                <w:color w:val="000000"/>
              </w:rPr>
              <w:t>/100</w:t>
            </w:r>
            <w:r>
              <w:rPr>
                <w:color w:val="000000"/>
              </w:rPr>
              <w:t>毫升）</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原尿</w:t>
            </w:r>
          </w:p>
          <w:p w:rsidR="00F55287">
            <w:pPr>
              <w:spacing w:after="0"/>
            </w:pPr>
            <w:r>
              <w:rPr>
                <w:color w:val="000000"/>
              </w:rPr>
              <w:t>（克</w:t>
            </w:r>
            <w:r>
              <w:rPr>
                <w:color w:val="000000"/>
              </w:rPr>
              <w:t>/100</w:t>
            </w:r>
            <w:r>
              <w:rPr>
                <w:color w:val="000000"/>
              </w:rPr>
              <w:t>毫升）</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血浆</w:t>
            </w:r>
          </w:p>
          <w:p w:rsidR="00F55287">
            <w:pPr>
              <w:spacing w:after="0"/>
            </w:pPr>
            <w:r>
              <w:rPr>
                <w:color w:val="000000"/>
              </w:rPr>
              <w:t>（克</w:t>
            </w:r>
            <w:r>
              <w:rPr>
                <w:color w:val="000000"/>
              </w:rPr>
              <w:t>/100</w:t>
            </w:r>
            <w:r>
              <w:rPr>
                <w:color w:val="000000"/>
              </w:rPr>
              <w:t>毫升）</w:t>
            </w:r>
          </w:p>
        </w:tc>
      </w:tr>
      <w:tr>
        <w:tblPrEx>
          <w:tblW w:w="0" w:type="auto"/>
          <w:tblInd w:w="115" w:type="dxa"/>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葡萄糖</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0.1</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0.1</w:t>
            </w:r>
          </w:p>
        </w:tc>
      </w:tr>
      <w:tr>
        <w:tblPrEx>
          <w:tblW w:w="0" w:type="auto"/>
          <w:tblInd w:w="115" w:type="dxa"/>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无机盐</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1.6</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0.75</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0.75</w:t>
            </w:r>
          </w:p>
        </w:tc>
      </w:tr>
      <w:tr>
        <w:tblPrEx>
          <w:tblW w:w="0" w:type="auto"/>
          <w:tblInd w:w="115" w:type="dxa"/>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蛋白质</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7.0</w:t>
            </w:r>
          </w:p>
        </w:tc>
      </w:tr>
      <w:tr>
        <w:tblPrEx>
          <w:tblW w:w="0" w:type="auto"/>
          <w:tblInd w:w="115" w:type="dxa"/>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尿素</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2.0</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0.03</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0.03</w:t>
            </w:r>
          </w:p>
        </w:tc>
      </w:tr>
      <w:tr>
        <w:tblPrEx>
          <w:tblW w:w="0" w:type="auto"/>
          <w:tblInd w:w="115" w:type="dxa"/>
          <w:tblLook w:val="04A0"/>
        </w:tblPrEx>
        <w:trPr>
          <w:trHeight w:val="30"/>
        </w:trPr>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尿酸</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0.05</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0.003</w:t>
            </w:r>
          </w:p>
        </w:tc>
        <w:tc>
          <w:tcPr>
            <w:tcW w:w="19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F55287">
            <w:pPr>
              <w:spacing w:after="0"/>
            </w:pPr>
            <w:r>
              <w:rPr>
                <w:color w:val="000000"/>
              </w:rPr>
              <w:t>0.003</w:t>
            </w:r>
          </w:p>
        </w:tc>
      </w:tr>
    </w:tbl>
    <w:p w:rsidR="00F55287">
      <w:r>
        <w:t>二、填空题</w:t>
      </w:r>
    </w:p>
    <w:p w:rsidR="00F55287">
      <w:pPr>
        <w:spacing w:after="0"/>
      </w:pPr>
      <w:r>
        <w:rPr>
          <w:color w:val="000000"/>
        </w:rPr>
        <w:t>14.</w:t>
      </w:r>
      <w:r>
        <w:rPr>
          <w:color w:val="0000FF"/>
        </w:rPr>
        <w:t>【答案】</w:t>
      </w:r>
      <w:r>
        <w:rPr>
          <w:color w:val="000000"/>
        </w:rPr>
        <w:t>尿素；葡萄糖；肾小囊；原尿；动脉血；右心房</w:t>
      </w:r>
      <w:r>
        <w:rPr>
          <w:color w:val="000000"/>
        </w:rPr>
        <w:t xml:space="preserve">  </w:t>
      </w:r>
    </w:p>
    <w:p w:rsidR="00F55287">
      <w:pPr>
        <w:spacing w:after="0"/>
      </w:pPr>
      <w:r>
        <w:rPr>
          <w:color w:val="0000FF"/>
        </w:rPr>
        <w:t>【解析】</w:t>
      </w:r>
      <w:r>
        <w:rPr>
          <w:color w:val="000000"/>
        </w:rPr>
        <w:t>【解答】（</w:t>
      </w:r>
      <w:r>
        <w:rPr>
          <w:color w:val="000000"/>
        </w:rPr>
        <w:t>1</w:t>
      </w:r>
      <w:r>
        <w:rPr>
          <w:color w:val="000000"/>
        </w:rPr>
        <w:t>）当血液流经肾小球时，除了血细胞和大分子的蛋白质外，其他的如水、无机盐、尿素、葡萄糖会滤过到肾小囊腔形成原尿；当原尿流经肾小管时，其</w:t>
      </w:r>
      <w:r>
        <w:rPr>
          <w:color w:val="000000"/>
        </w:rPr>
        <w:t xml:space="preserve"> </w:t>
      </w:r>
      <w:r>
        <w:rPr>
          <w:color w:val="000000"/>
        </w:rPr>
        <w:t>中大部分水、部分无机盐和全部的葡萄糖被重新吸收回血液，而剩下的如尿素、一部分无机盐和水等由肾小管流出形成尿液．可见</w:t>
      </w:r>
      <w:r>
        <w:rPr>
          <w:color w:val="000000"/>
        </w:rPr>
        <w:t>①</w:t>
      </w:r>
      <w:r>
        <w:rPr>
          <w:color w:val="000000"/>
        </w:rPr>
        <w:t>是尿素，</w:t>
      </w:r>
      <w:r>
        <w:rPr>
          <w:color w:val="000000"/>
        </w:rPr>
        <w:t>②</w:t>
      </w:r>
      <w:r>
        <w:rPr>
          <w:color w:val="000000"/>
        </w:rPr>
        <w:t>是葡萄糖．</w:t>
      </w:r>
      <w:r>
        <w:br/>
      </w:r>
      <w:r>
        <w:rPr>
          <w:color w:val="000000"/>
        </w:rPr>
        <w:t>（</w:t>
      </w:r>
      <w:r>
        <w:rPr>
          <w:color w:val="000000"/>
        </w:rPr>
        <w:t>2</w:t>
      </w:r>
      <w:r>
        <w:rPr>
          <w:color w:val="000000"/>
        </w:rPr>
        <w:t>）图中的</w:t>
      </w:r>
      <w:r>
        <w:rPr>
          <w:color w:val="000000"/>
        </w:rPr>
        <w:t>a</w:t>
      </w:r>
      <w:r>
        <w:rPr>
          <w:color w:val="000000"/>
        </w:rPr>
        <w:t>是肾小囊，里面流动的原尿．</w:t>
      </w:r>
      <w:r>
        <w:br/>
      </w:r>
      <w:r>
        <w:rPr>
          <w:color w:val="000000"/>
        </w:rPr>
        <w:t>（</w:t>
      </w:r>
      <w:r>
        <w:rPr>
          <w:color w:val="000000"/>
        </w:rPr>
        <w:t>3</w:t>
      </w:r>
      <w:r>
        <w:rPr>
          <w:color w:val="000000"/>
        </w:rPr>
        <w:t>）</w:t>
      </w:r>
      <w:r>
        <w:rPr>
          <w:color w:val="000000"/>
        </w:rPr>
        <w:t>b</w:t>
      </w:r>
      <w:r>
        <w:rPr>
          <w:color w:val="000000"/>
        </w:rPr>
        <w:t>是出球小动脉，里面流动的是动脉血；</w:t>
      </w:r>
      <w:r>
        <w:rPr>
          <w:color w:val="000000"/>
        </w:rPr>
        <w:t>c</w:t>
      </w:r>
      <w:r>
        <w:rPr>
          <w:color w:val="000000"/>
        </w:rPr>
        <w:t>是肾静脉，血液由肾静脉经下腔静脉流回右心房．</w:t>
      </w:r>
      <w:r>
        <w:br/>
      </w:r>
      <w:r>
        <w:rPr>
          <w:color w:val="000000"/>
        </w:rPr>
        <w:t>故答案为：（</w:t>
      </w:r>
      <w:r>
        <w:rPr>
          <w:color w:val="000000"/>
        </w:rPr>
        <w:t>1</w:t>
      </w:r>
      <w:r>
        <w:rPr>
          <w:color w:val="000000"/>
        </w:rPr>
        <w:t>）尿素；葡萄糖；</w:t>
      </w:r>
      <w:r>
        <w:br/>
      </w:r>
      <w:r>
        <w:rPr>
          <w:color w:val="000000"/>
        </w:rPr>
        <w:t>（</w:t>
      </w:r>
      <w:r>
        <w:rPr>
          <w:color w:val="000000"/>
        </w:rPr>
        <w:t>2</w:t>
      </w:r>
      <w:r>
        <w:rPr>
          <w:color w:val="000000"/>
        </w:rPr>
        <w:t>）肾小囊；原尿；</w:t>
      </w:r>
      <w:r>
        <w:br/>
      </w:r>
      <w:r>
        <w:rPr>
          <w:color w:val="000000"/>
        </w:rPr>
        <w:t>（</w:t>
      </w:r>
      <w:r>
        <w:rPr>
          <w:color w:val="000000"/>
        </w:rPr>
        <w:t>3</w:t>
      </w:r>
      <w:r>
        <w:rPr>
          <w:color w:val="000000"/>
        </w:rPr>
        <w:t>）动脉血；右心房．</w:t>
      </w:r>
      <w:r>
        <w:br/>
      </w:r>
      <w:r>
        <w:rPr>
          <w:color w:val="000000"/>
        </w:rPr>
        <w:t>【分析】尿液的形成：尿的形成主要包括两个连续的生理过程：肾小球的过滤作用和肾小管的重吸收作用．图为尿液形成过程示意图，</w:t>
      </w:r>
      <w:r>
        <w:rPr>
          <w:color w:val="000000"/>
        </w:rPr>
        <w:t>a</w:t>
      </w:r>
      <w:r>
        <w:rPr>
          <w:color w:val="000000"/>
        </w:rPr>
        <w:t>，</w:t>
      </w:r>
      <w:r>
        <w:rPr>
          <w:color w:val="000000"/>
        </w:rPr>
        <w:t>b</w:t>
      </w:r>
      <w:r>
        <w:rPr>
          <w:color w:val="000000"/>
        </w:rPr>
        <w:t>，</w:t>
      </w:r>
      <w:r>
        <w:rPr>
          <w:color w:val="000000"/>
        </w:rPr>
        <w:t>c</w:t>
      </w:r>
      <w:r>
        <w:rPr>
          <w:color w:val="000000"/>
        </w:rPr>
        <w:t>分别代表肾小囊、出球小动脉、小静脉等</w:t>
      </w:r>
      <w:r>
        <w:rPr>
          <w:color w:val="000000"/>
        </w:rPr>
        <w:t>不同的结构，</w:t>
      </w:r>
      <w:r>
        <w:rPr>
          <w:color w:val="000000"/>
        </w:rPr>
        <w:t>①</w:t>
      </w:r>
      <w:r>
        <w:rPr>
          <w:color w:val="000000"/>
        </w:rPr>
        <w:t>、</w:t>
      </w:r>
      <w:r>
        <w:rPr>
          <w:color w:val="000000"/>
        </w:rPr>
        <w:t>②</w:t>
      </w:r>
      <w:r>
        <w:rPr>
          <w:color w:val="000000"/>
        </w:rPr>
        <w:t>代表尿素和葡萄糖不同的物质，据此解答．</w:t>
      </w:r>
    </w:p>
    <w:p w:rsidR="00F55287">
      <w:pPr>
        <w:spacing w:after="0"/>
      </w:pPr>
      <w:r>
        <w:rPr>
          <w:color w:val="000000"/>
        </w:rPr>
        <w:t>15.</w:t>
      </w:r>
      <w:r>
        <w:rPr>
          <w:color w:val="0000FF"/>
        </w:rPr>
        <w:t>【答案】</w:t>
      </w:r>
      <w:r>
        <w:rPr>
          <w:color w:val="000000"/>
        </w:rPr>
        <w:t>尿素；葡萄糖；肾小囊；原尿；动脉血；右心房；肾小管；激素调节；胰岛素</w:t>
      </w:r>
      <w:r>
        <w:rPr>
          <w:color w:val="000000"/>
        </w:rPr>
        <w:t xml:space="preserve">  </w:t>
      </w:r>
    </w:p>
    <w:p w:rsidR="00F55287">
      <w:pPr>
        <w:spacing w:after="0"/>
      </w:pPr>
      <w:r>
        <w:rPr>
          <w:color w:val="0000FF"/>
        </w:rPr>
        <w:t>【解析】</w:t>
      </w:r>
      <w:r>
        <w:rPr>
          <w:color w:val="000000"/>
        </w:rPr>
        <w:t>【解答】（</w:t>
      </w:r>
      <w:r>
        <w:rPr>
          <w:color w:val="000000"/>
        </w:rPr>
        <w:t>1</w:t>
      </w:r>
      <w:r>
        <w:rPr>
          <w:color w:val="000000"/>
        </w:rPr>
        <w:t>）当血液流经肾小球时，除了血细胞和大分子的蛋白质外，其他的如水、无机盐、尿素、葡萄</w:t>
      </w:r>
      <w:r>
        <w:rPr>
          <w:color w:val="000000"/>
        </w:rPr>
        <w:t xml:space="preserve"> </w:t>
      </w:r>
      <w:r>
        <w:rPr>
          <w:color w:val="000000"/>
        </w:rPr>
        <w:t>糖会滤过到肾小囊腔形成原尿；当原尿流经肾小管时，其中大部分水、部分无机盐和全部的葡萄糖被重新吸收回血液，而剩下的如尿素、一部分无机盐和水等由肾小</w:t>
      </w:r>
      <w:r>
        <w:rPr>
          <w:color w:val="000000"/>
        </w:rPr>
        <w:t xml:space="preserve"> </w:t>
      </w:r>
      <w:r>
        <w:rPr>
          <w:color w:val="000000"/>
        </w:rPr>
        <w:t>管流出形成尿液．可见</w:t>
      </w:r>
      <w:r>
        <w:rPr>
          <w:color w:val="000000"/>
        </w:rPr>
        <w:t>①</w:t>
      </w:r>
      <w:r>
        <w:rPr>
          <w:color w:val="000000"/>
        </w:rPr>
        <w:t>是尿素，</w:t>
      </w:r>
      <w:r>
        <w:rPr>
          <w:color w:val="000000"/>
        </w:rPr>
        <w:t>②</w:t>
      </w:r>
      <w:r>
        <w:rPr>
          <w:color w:val="000000"/>
        </w:rPr>
        <w:t>是葡萄糖；</w:t>
      </w:r>
      <w:r>
        <w:br/>
      </w:r>
      <w:r>
        <w:rPr>
          <w:color w:val="000000"/>
        </w:rPr>
        <w:t>（</w:t>
      </w:r>
      <w:r>
        <w:rPr>
          <w:color w:val="000000"/>
        </w:rPr>
        <w:t>2</w:t>
      </w:r>
      <w:r>
        <w:rPr>
          <w:color w:val="000000"/>
        </w:rPr>
        <w:t>）图中的</w:t>
      </w:r>
      <w:r>
        <w:rPr>
          <w:color w:val="000000"/>
        </w:rPr>
        <w:t>a</w:t>
      </w:r>
      <w:r>
        <w:rPr>
          <w:color w:val="000000"/>
        </w:rPr>
        <w:t>是肾小囊，里面流动的原尿；</w:t>
      </w:r>
      <w:r>
        <w:br/>
      </w:r>
      <w:r>
        <w:rPr>
          <w:color w:val="000000"/>
        </w:rPr>
        <w:t>（</w:t>
      </w:r>
      <w:r>
        <w:rPr>
          <w:color w:val="000000"/>
        </w:rPr>
        <w:t>3</w:t>
      </w:r>
      <w:r>
        <w:rPr>
          <w:color w:val="000000"/>
        </w:rPr>
        <w:t>）</w:t>
      </w:r>
      <w:r>
        <w:rPr>
          <w:color w:val="000000"/>
        </w:rPr>
        <w:t>b</w:t>
      </w:r>
      <w:r>
        <w:rPr>
          <w:color w:val="000000"/>
        </w:rPr>
        <w:t>是出球小动脉，里面流动</w:t>
      </w:r>
      <w:r>
        <w:rPr>
          <w:color w:val="000000"/>
        </w:rPr>
        <w:t>的是动脉血；</w:t>
      </w:r>
      <w:r>
        <w:rPr>
          <w:color w:val="000000"/>
        </w:rPr>
        <w:t>c</w:t>
      </w:r>
      <w:r>
        <w:rPr>
          <w:color w:val="000000"/>
        </w:rPr>
        <w:t>是肾静脉，血液由肾静脉经下腔静脉流回右心房；</w:t>
      </w:r>
      <w:r>
        <w:br/>
      </w:r>
      <w:r>
        <w:rPr>
          <w:color w:val="000000"/>
        </w:rPr>
        <w:t>（</w:t>
      </w:r>
      <w:r>
        <w:rPr>
          <w:color w:val="000000"/>
        </w:rPr>
        <w:t>4</w:t>
      </w:r>
      <w:r>
        <w:rPr>
          <w:color w:val="000000"/>
        </w:rPr>
        <w:t>）剧烈运动时，在汗液大量分泌的同时，垂体释放的抗利尿激素增多，作用于肾小管，促进了肾小管对水分的重吸收作用，所以尿液排出少，这是激素在起调节作用；</w:t>
      </w:r>
      <w:r>
        <w:br/>
      </w:r>
      <w:r>
        <w:rPr>
          <w:color w:val="000000"/>
        </w:rPr>
        <w:t>（</w:t>
      </w:r>
      <w:r>
        <w:rPr>
          <w:color w:val="000000"/>
        </w:rPr>
        <w:t>5</w:t>
      </w:r>
      <w:r>
        <w:rPr>
          <w:color w:val="000000"/>
        </w:rPr>
        <w:t>）</w:t>
      </w:r>
      <w:r>
        <w:rPr>
          <w:color w:val="000000"/>
        </w:rPr>
        <w:t xml:space="preserve"> </w:t>
      </w:r>
      <w:r>
        <w:rPr>
          <w:color w:val="000000"/>
        </w:rPr>
        <w:t>人体内胰岛素分泌不足时，血糖合成糖元和血糖分解的作用就会减弱，结果会导致血糖浓度升高而超过正常值，一部分血糖就会随尿排出体外，形成糖尿，糖尿是糖</w:t>
      </w:r>
      <w:r>
        <w:rPr>
          <w:color w:val="000000"/>
        </w:rPr>
        <w:t xml:space="preserve"> </w:t>
      </w:r>
      <w:r>
        <w:rPr>
          <w:color w:val="000000"/>
        </w:rPr>
        <w:t>尿病的特征之一．因此其尿液中可能含有葡萄糖．对患糖尿病的人，可以用注射胰岛素制剂来治疗．胰岛素制剂是蛋白质只能注射，不能口服．</w:t>
      </w:r>
      <w:r>
        <w:br/>
      </w:r>
      <w:r>
        <w:rPr>
          <w:color w:val="000000"/>
        </w:rPr>
        <w:t>故答案为：</w:t>
      </w:r>
      <w:r>
        <w:br/>
      </w:r>
      <w:r>
        <w:rPr>
          <w:color w:val="000000"/>
        </w:rPr>
        <w:t>（</w:t>
      </w:r>
      <w:r>
        <w:rPr>
          <w:color w:val="000000"/>
        </w:rPr>
        <w:t>1</w:t>
      </w:r>
      <w:r>
        <w:rPr>
          <w:color w:val="000000"/>
        </w:rPr>
        <w:t>）</w:t>
      </w:r>
      <w:r>
        <w:rPr>
          <w:color w:val="000000"/>
        </w:rPr>
        <w:t>尿素；葡萄糖；</w:t>
      </w:r>
      <w:r>
        <w:br/>
      </w:r>
      <w:r>
        <w:rPr>
          <w:color w:val="000000"/>
        </w:rPr>
        <w:t>（</w:t>
      </w:r>
      <w:r>
        <w:rPr>
          <w:color w:val="000000"/>
        </w:rPr>
        <w:t>2</w:t>
      </w:r>
      <w:r>
        <w:rPr>
          <w:color w:val="000000"/>
        </w:rPr>
        <w:t>）肾小囊；原尿；</w:t>
      </w:r>
      <w:r>
        <w:br/>
      </w:r>
      <w:r>
        <w:rPr>
          <w:color w:val="000000"/>
        </w:rPr>
        <w:t>（</w:t>
      </w:r>
      <w:r>
        <w:rPr>
          <w:color w:val="000000"/>
        </w:rPr>
        <w:t>3</w:t>
      </w:r>
      <w:r>
        <w:rPr>
          <w:color w:val="000000"/>
        </w:rPr>
        <w:t>）动脉血；右心房；</w:t>
      </w:r>
      <w:r>
        <w:br/>
      </w:r>
      <w:r>
        <w:rPr>
          <w:color w:val="000000"/>
        </w:rPr>
        <w:t>（</w:t>
      </w:r>
      <w:r>
        <w:rPr>
          <w:color w:val="000000"/>
        </w:rPr>
        <w:t>4</w:t>
      </w:r>
      <w:r>
        <w:rPr>
          <w:color w:val="000000"/>
        </w:rPr>
        <w:t>）肾小管；激素调节；</w:t>
      </w:r>
      <w:r>
        <w:br/>
      </w:r>
      <w:r>
        <w:rPr>
          <w:color w:val="000000"/>
        </w:rPr>
        <w:t>（</w:t>
      </w:r>
      <w:r>
        <w:rPr>
          <w:color w:val="000000"/>
        </w:rPr>
        <w:t>5</w:t>
      </w:r>
      <w:r>
        <w:rPr>
          <w:color w:val="000000"/>
        </w:rPr>
        <w:t>）胰岛素．</w:t>
      </w:r>
      <w:r>
        <w:br/>
      </w:r>
      <w:r>
        <w:rPr>
          <w:color w:val="000000"/>
        </w:rPr>
        <w:t>【分析】尿的形成要经过肾小球的滤过和肾小管的重吸收作用．当血液流经肾小球时，除了血细胞和大分子的蛋白质外，其他的如水、无机盐、尿素、葡萄糖</w:t>
      </w:r>
      <w:r>
        <w:rPr>
          <w:color w:val="000000"/>
        </w:rPr>
        <w:t xml:space="preserve"> </w:t>
      </w:r>
      <w:r>
        <w:rPr>
          <w:color w:val="000000"/>
        </w:rPr>
        <w:t>会滤过到肾小囊腔形成原尿；当原尿流经肾小管时，其中大部分水、部分无机盐和全部的葡萄糖被重新吸收回血液，而剩下的如尿素、一部分无机盐和水等由肾小管</w:t>
      </w:r>
      <w:r>
        <w:rPr>
          <w:color w:val="000000"/>
        </w:rPr>
        <w:t xml:space="preserve"> </w:t>
      </w:r>
      <w:r>
        <w:rPr>
          <w:color w:val="000000"/>
        </w:rPr>
        <w:t>流出形成尿液，据此解答．</w:t>
      </w:r>
    </w:p>
    <w:p w:rsidR="006F3681">
      <w:pPr>
        <w:spacing w:after="0"/>
      </w:pPr>
      <w:r>
        <w:rPr>
          <w:color w:val="000000"/>
        </w:rPr>
        <w:t>16.</w:t>
      </w:r>
      <w:r>
        <w:rPr>
          <w:color w:val="0000FF"/>
        </w:rPr>
        <w:t>【答案】</w:t>
      </w:r>
      <w:r>
        <w:rPr>
          <w:color w:val="000000"/>
        </w:rPr>
        <w:t xml:space="preserve"> </w:t>
      </w:r>
      <w:r>
        <w:rPr>
          <w:color w:val="000000"/>
        </w:rPr>
        <w:t>肾小球</w:t>
      </w:r>
      <w:r>
        <w:t xml:space="preserve"> </w:t>
      </w:r>
      <w:r>
        <w:t>；</w:t>
      </w:r>
      <w:r>
        <w:rPr>
          <w:color w:val="000000"/>
        </w:rPr>
        <w:t>肾小管</w:t>
      </w:r>
    </w:p>
    <w:p w:rsidR="006F3681">
      <w:pPr>
        <w:spacing w:after="0"/>
      </w:pPr>
      <w:r>
        <w:rPr>
          <w:color w:val="0000FF"/>
        </w:rPr>
        <w:t>【解析】</w:t>
      </w:r>
      <w:r>
        <w:rPr>
          <w:color w:val="000000"/>
        </w:rPr>
        <w:t>【解答】构成肾脏结构和功能的基本单位是肾单位，肾单</w:t>
      </w:r>
      <w:r>
        <w:rPr>
          <w:color w:val="000000"/>
        </w:rPr>
        <w:t>位由肾小球、肾小囊和肾小管组成，肾小球和肾小囊合称为肾小体，肾小球是个血管球，它由入球小动脉分出的数十条毛细血管弯曲盘旋而成，这些毛细血管最后汇成出球小动脉，肾小囊是一种双层壁的囊，它包在肾小球的周围，肾小囊腔与肾小管相通。</w:t>
      </w:r>
    </w:p>
    <w:p w:rsidR="00F55287">
      <w:pPr>
        <w:spacing w:after="0"/>
      </w:pPr>
      <w:r>
        <w:rPr>
          <w:color w:val="000000"/>
        </w:rPr>
        <w:t>【分析】此题是一道基础知识题，解题的关键是掌握肾单位的结构，可结合肾单位结构图进行记忆。</w:t>
      </w:r>
    </w:p>
    <w:p w:rsidR="00F55287">
      <w:r>
        <w:t>三、解答题</w:t>
      </w:r>
    </w:p>
    <w:p w:rsidR="006F3681">
      <w:pPr>
        <w:spacing w:after="0"/>
      </w:pPr>
      <w:r>
        <w:rPr>
          <w:color w:val="000000"/>
        </w:rPr>
        <w:t>17.</w:t>
      </w:r>
      <w:r>
        <w:rPr>
          <w:color w:val="0000FF"/>
        </w:rPr>
        <w:t>【答案】</w:t>
      </w:r>
      <w:r>
        <w:rPr>
          <w:color w:val="000000"/>
        </w:rPr>
        <w:t>（</w:t>
      </w:r>
      <w:r>
        <w:rPr>
          <w:color w:val="000000"/>
        </w:rPr>
        <w:t>1</w:t>
      </w:r>
      <w:r>
        <w:rPr>
          <w:color w:val="000000"/>
        </w:rPr>
        <w:t>）入球小动脉</w:t>
      </w:r>
      <w:r>
        <w:t xml:space="preserve"> </w:t>
      </w:r>
      <w:r>
        <w:t>；</w:t>
      </w:r>
      <w:r>
        <w:rPr>
          <w:color w:val="000000"/>
        </w:rPr>
        <w:t>出球小动脉</w:t>
      </w:r>
    </w:p>
    <w:p w:rsidR="006F3681">
      <w:pPr>
        <w:spacing w:after="0"/>
      </w:pPr>
      <w:r>
        <w:rPr>
          <w:color w:val="000000"/>
        </w:rPr>
        <w:t>（</w:t>
      </w:r>
      <w:r>
        <w:rPr>
          <w:color w:val="000000"/>
        </w:rPr>
        <w:t>2</w:t>
      </w:r>
      <w:r>
        <w:rPr>
          <w:color w:val="000000"/>
        </w:rPr>
        <w:t>）肾小球</w:t>
      </w:r>
      <w:r>
        <w:t xml:space="preserve"> </w:t>
      </w:r>
      <w:r>
        <w:t>；</w:t>
      </w:r>
      <w:r>
        <w:rPr>
          <w:color w:val="000000"/>
        </w:rPr>
        <w:t>动脉</w:t>
      </w:r>
    </w:p>
    <w:p w:rsidR="006F3681">
      <w:pPr>
        <w:spacing w:after="0"/>
      </w:pPr>
      <w:r>
        <w:rPr>
          <w:color w:val="000000"/>
        </w:rPr>
        <w:t>（</w:t>
      </w:r>
      <w:r>
        <w:rPr>
          <w:color w:val="000000"/>
        </w:rPr>
        <w:t>3</w:t>
      </w:r>
      <w:r>
        <w:rPr>
          <w:color w:val="000000"/>
        </w:rPr>
        <w:t>）肾小囊</w:t>
      </w:r>
      <w:r>
        <w:t xml:space="preserve"> </w:t>
      </w:r>
      <w:r>
        <w:t>；</w:t>
      </w:r>
      <w:r>
        <w:rPr>
          <w:color w:val="000000"/>
        </w:rPr>
        <w:t>原尿</w:t>
      </w:r>
    </w:p>
    <w:p w:rsidR="006F3681">
      <w:pPr>
        <w:spacing w:after="0"/>
      </w:pPr>
      <w:r>
        <w:rPr>
          <w:color w:val="000000"/>
        </w:rPr>
        <w:t>（</w:t>
      </w:r>
      <w:r>
        <w:rPr>
          <w:color w:val="000000"/>
        </w:rPr>
        <w:t>4</w:t>
      </w:r>
      <w:r>
        <w:rPr>
          <w:color w:val="000000"/>
        </w:rPr>
        <w:t>）葡萄糖</w:t>
      </w:r>
    </w:p>
    <w:p w:rsidR="006F3681">
      <w:pPr>
        <w:spacing w:after="0"/>
      </w:pPr>
      <w:r>
        <w:rPr>
          <w:color w:val="0000FF"/>
        </w:rPr>
        <w:t>【解析】</w:t>
      </w:r>
      <w:r>
        <w:rPr>
          <w:color w:val="000000"/>
        </w:rPr>
        <w:t>【解答】（</w:t>
      </w:r>
      <w:r>
        <w:rPr>
          <w:color w:val="000000"/>
        </w:rPr>
        <w:t>1</w:t>
      </w:r>
      <w:r>
        <w:rPr>
          <w:color w:val="000000"/>
        </w:rPr>
        <w:t>）图示为肾单位的结构模式图，肾单位有肾小球、肾小囊和肾小管组成．观图可知</w:t>
      </w:r>
      <w:r>
        <w:rPr>
          <w:color w:val="000000"/>
        </w:rPr>
        <w:t>①</w:t>
      </w:r>
      <w:r>
        <w:rPr>
          <w:color w:val="000000"/>
        </w:rPr>
        <w:t>是入球小动脉，</w:t>
      </w:r>
      <w:r>
        <w:rPr>
          <w:color w:val="000000"/>
        </w:rPr>
        <w:t>②</w:t>
      </w:r>
      <w:r>
        <w:rPr>
          <w:color w:val="000000"/>
        </w:rPr>
        <w:t>出球小动脉，</w:t>
      </w:r>
      <w:r>
        <w:rPr>
          <w:color w:val="000000"/>
        </w:rPr>
        <w:t>③</w:t>
      </w:r>
      <w:r>
        <w:rPr>
          <w:color w:val="000000"/>
        </w:rPr>
        <w:t>是肾小球，</w:t>
      </w:r>
      <w:r>
        <w:rPr>
          <w:color w:val="000000"/>
        </w:rPr>
        <w:t>④</w:t>
      </w:r>
      <w:r>
        <w:rPr>
          <w:color w:val="000000"/>
        </w:rPr>
        <w:t>是肾小囊．（</w:t>
      </w:r>
      <w:r>
        <w:rPr>
          <w:color w:val="000000"/>
        </w:rPr>
        <w:t>2</w:t>
      </w:r>
      <w:r>
        <w:rPr>
          <w:color w:val="000000"/>
        </w:rPr>
        <w:t>）血液流经</w:t>
      </w:r>
      <w:r>
        <w:rPr>
          <w:color w:val="000000"/>
        </w:rPr>
        <w:t>②</w:t>
      </w:r>
      <w:r>
        <w:rPr>
          <w:color w:val="000000"/>
        </w:rPr>
        <w:t>肾小球时没有发生气体交换的作用，只进行了过滤作用，因此图中</w:t>
      </w:r>
      <w:r>
        <w:rPr>
          <w:color w:val="000000"/>
        </w:rPr>
        <w:t>①</w:t>
      </w:r>
      <w:r>
        <w:rPr>
          <w:color w:val="000000"/>
        </w:rPr>
        <w:t>入球小动脉内和</w:t>
      </w:r>
      <w:r>
        <w:rPr>
          <w:color w:val="000000"/>
        </w:rPr>
        <w:t>③</w:t>
      </w:r>
      <w:r>
        <w:rPr>
          <w:color w:val="000000"/>
        </w:rPr>
        <w:t>出球小动脉内流动的血液都是动脉血．（</w:t>
      </w:r>
      <w:r>
        <w:rPr>
          <w:color w:val="000000"/>
        </w:rPr>
        <w:t>3</w:t>
      </w:r>
      <w:r>
        <w:rPr>
          <w:color w:val="000000"/>
        </w:rPr>
        <w:t>）尿的形成主要有两个过程，肾小球和肾小囊内壁的过滤作用和肾小管的重吸收作用．当血液流经肾小球时，除了血细胞和大分子的蛋白质外，其他的如水、无机盐、尿素、葡萄糖会滤过到肾小囊腔形成原尿．因此图中</w:t>
      </w:r>
      <w:r>
        <w:rPr>
          <w:color w:val="000000"/>
        </w:rPr>
        <w:t>④</w:t>
      </w:r>
      <w:r>
        <w:rPr>
          <w:color w:val="000000"/>
        </w:rPr>
        <w:t>肾小囊处的液体为原尿．（</w:t>
      </w:r>
      <w:r>
        <w:rPr>
          <w:color w:val="000000"/>
        </w:rPr>
        <w:t>4</w:t>
      </w:r>
      <w:r>
        <w:rPr>
          <w:color w:val="000000"/>
        </w:rPr>
        <w:t>）原尿流经肾小管时发生了</w:t>
      </w:r>
      <w:r>
        <w:rPr>
          <w:color w:val="000000"/>
        </w:rPr>
        <w:t>重吸收作用，原尿中全部的葡萄糖、大部分水、部分无机盐被肾小管重新吸收进入血液，而剩余的水、无机盐和没有被重吸收的尿素、尿酸等一起形成尿液，因此从尿液形成过程中，既能被滤过又能全部被重吸收的物质是葡萄糖．</w:t>
      </w:r>
    </w:p>
    <w:p w:rsidR="00F55287">
      <w:pPr>
        <w:spacing w:after="0"/>
      </w:pPr>
      <w:r>
        <w:rPr>
          <w:color w:val="000000"/>
        </w:rPr>
        <w:t>故答案为：（</w:t>
      </w:r>
      <w:r>
        <w:rPr>
          <w:color w:val="000000"/>
        </w:rPr>
        <w:t>1</w:t>
      </w:r>
      <w:r>
        <w:rPr>
          <w:color w:val="000000"/>
        </w:rPr>
        <w:t>）入球小动脉；出球小动脉（</w:t>
      </w:r>
      <w:r>
        <w:rPr>
          <w:color w:val="000000"/>
        </w:rPr>
        <w:t>2</w:t>
      </w:r>
      <w:r>
        <w:rPr>
          <w:color w:val="000000"/>
        </w:rPr>
        <w:t>）肾小球；动脉（</w:t>
      </w:r>
      <w:r>
        <w:rPr>
          <w:color w:val="000000"/>
        </w:rPr>
        <w:t>3</w:t>
      </w:r>
      <w:r>
        <w:rPr>
          <w:color w:val="000000"/>
        </w:rPr>
        <w:t>）肾小囊；原尿（</w:t>
      </w:r>
      <w:r>
        <w:rPr>
          <w:color w:val="000000"/>
        </w:rPr>
        <w:t>4</w:t>
      </w:r>
      <w:r>
        <w:rPr>
          <w:color w:val="000000"/>
        </w:rPr>
        <w:t>）葡萄糖</w:t>
      </w:r>
    </w:p>
    <w:p w:rsidR="00F55287">
      <w:pPr>
        <w:spacing w:after="0"/>
      </w:pPr>
      <w:r>
        <w:rPr>
          <w:color w:val="000000"/>
        </w:rPr>
        <w:t>【分析】图示为肾单位的结构模式图，肾单位有肾小球、肾小囊和肾小管组成．观图可知：其中没有滤过的动脉血经过的</w:t>
      </w:r>
      <w:r>
        <w:rPr>
          <w:color w:val="000000"/>
        </w:rPr>
        <w:t>①</w:t>
      </w:r>
      <w:r>
        <w:rPr>
          <w:color w:val="000000"/>
        </w:rPr>
        <w:t>是入球小动脉，</w:t>
      </w:r>
      <w:r>
        <w:rPr>
          <w:color w:val="000000"/>
        </w:rPr>
        <w:t>②</w:t>
      </w:r>
      <w:r>
        <w:rPr>
          <w:color w:val="000000"/>
        </w:rPr>
        <w:t>出球小动脉，</w:t>
      </w:r>
      <w:r>
        <w:rPr>
          <w:color w:val="000000"/>
        </w:rPr>
        <w:t>③</w:t>
      </w:r>
      <w:r>
        <w:rPr>
          <w:color w:val="000000"/>
        </w:rPr>
        <w:t>是肾小球，</w:t>
      </w:r>
      <w:r>
        <w:rPr>
          <w:color w:val="000000"/>
        </w:rPr>
        <w:t>④</w:t>
      </w:r>
      <w:r>
        <w:rPr>
          <w:color w:val="000000"/>
        </w:rPr>
        <w:t>是肾小囊，据此解答．</w:t>
      </w:r>
    </w:p>
    <w:p w:rsidR="00F55287">
      <w:r>
        <w:t>四、综合题</w:t>
      </w:r>
    </w:p>
    <w:p w:rsidR="006F3681">
      <w:pPr>
        <w:spacing w:after="0"/>
      </w:pPr>
      <w:r>
        <w:rPr>
          <w:color w:val="000000"/>
        </w:rPr>
        <w:t>18.</w:t>
      </w:r>
      <w:r>
        <w:rPr>
          <w:color w:val="0000FF"/>
        </w:rPr>
        <w:t>【答案】</w:t>
      </w:r>
      <w:r>
        <w:rPr>
          <w:color w:val="000000"/>
        </w:rPr>
        <w:t>（</w:t>
      </w:r>
      <w:r>
        <w:rPr>
          <w:color w:val="000000"/>
        </w:rPr>
        <w:t>1</w:t>
      </w:r>
      <w:r>
        <w:rPr>
          <w:color w:val="000000"/>
        </w:rPr>
        <w:t>）</w:t>
      </w:r>
      <w:r>
        <w:rPr>
          <w:color w:val="000000"/>
        </w:rPr>
        <w:t>2</w:t>
      </w:r>
      <w:r>
        <w:t xml:space="preserve"> </w:t>
      </w:r>
      <w:r>
        <w:t>；</w:t>
      </w:r>
      <w:r>
        <w:rPr>
          <w:color w:val="000000"/>
        </w:rPr>
        <w:t>肾小囊</w:t>
      </w:r>
      <w:r>
        <w:t xml:space="preserve"> </w:t>
      </w:r>
      <w:r>
        <w:t>；</w:t>
      </w:r>
      <w:r>
        <w:rPr>
          <w:color w:val="000000"/>
        </w:rPr>
        <w:t>3</w:t>
      </w:r>
      <w:r>
        <w:t xml:space="preserve"> </w:t>
      </w:r>
      <w:r>
        <w:t>；</w:t>
      </w:r>
      <w:r>
        <w:rPr>
          <w:color w:val="000000"/>
        </w:rPr>
        <w:t>肾小管</w:t>
      </w:r>
      <w:r>
        <w:t xml:space="preserve"> </w:t>
      </w:r>
      <w:r>
        <w:t>；</w:t>
      </w:r>
      <w:r>
        <w:rPr>
          <w:color w:val="000000"/>
        </w:rPr>
        <w:t>5</w:t>
      </w:r>
      <w:r>
        <w:t xml:space="preserve"> </w:t>
      </w:r>
      <w:r>
        <w:t>；</w:t>
      </w:r>
      <w:r>
        <w:rPr>
          <w:color w:val="000000"/>
        </w:rPr>
        <w:t>肾小球</w:t>
      </w:r>
    </w:p>
    <w:p w:rsidR="006F3681">
      <w:pPr>
        <w:spacing w:after="0"/>
      </w:pPr>
      <w:r>
        <w:rPr>
          <w:color w:val="000000"/>
        </w:rPr>
        <w:t>（</w:t>
      </w:r>
      <w:r>
        <w:rPr>
          <w:color w:val="000000"/>
        </w:rPr>
        <w:t>2</w:t>
      </w:r>
      <w:r>
        <w:rPr>
          <w:color w:val="000000"/>
        </w:rPr>
        <w:t>）肾小球的过滤作用</w:t>
      </w:r>
      <w:r>
        <w:t xml:space="preserve"> </w:t>
      </w:r>
      <w:r>
        <w:t>；</w:t>
      </w:r>
      <w:r>
        <w:rPr>
          <w:color w:val="000000"/>
        </w:rPr>
        <w:t>肾小管的重吸收作用</w:t>
      </w:r>
      <w:r>
        <w:t xml:space="preserve"> </w:t>
      </w:r>
      <w:r>
        <w:t>；</w:t>
      </w:r>
      <w:r>
        <w:rPr>
          <w:color w:val="000000"/>
        </w:rPr>
        <w:t>A</w:t>
      </w:r>
      <w:r>
        <w:t xml:space="preserve"> </w:t>
      </w:r>
      <w:r>
        <w:t>；</w:t>
      </w:r>
      <w:r>
        <w:rPr>
          <w:color w:val="000000"/>
        </w:rPr>
        <w:t>C</w:t>
      </w:r>
    </w:p>
    <w:p w:rsidR="006F3681">
      <w:pPr>
        <w:spacing w:after="0"/>
      </w:pPr>
      <w:r>
        <w:rPr>
          <w:color w:val="000000"/>
        </w:rPr>
        <w:t>（</w:t>
      </w:r>
      <w:r>
        <w:rPr>
          <w:color w:val="000000"/>
        </w:rPr>
        <w:t>3</w:t>
      </w:r>
      <w:r>
        <w:rPr>
          <w:color w:val="000000"/>
        </w:rPr>
        <w:t>）</w:t>
      </w:r>
      <w:r>
        <w:rPr>
          <w:color w:val="000000"/>
        </w:rPr>
        <w:t>C</w:t>
      </w:r>
      <w:r>
        <w:br/>
      </w:r>
      <w:r>
        <w:rPr>
          <w:color w:val="000000"/>
        </w:rPr>
        <w:t>（</w:t>
      </w:r>
      <w:r>
        <w:rPr>
          <w:color w:val="000000"/>
        </w:rPr>
        <w:t>4</w:t>
      </w:r>
      <w:r>
        <w:rPr>
          <w:color w:val="000000"/>
        </w:rPr>
        <w:t>）排尿不仅可以排出废物，而且还能排除体内多余的水分，调节体内水和无机盐的平衡，维持组织细胞的生理功能</w:t>
      </w:r>
    </w:p>
    <w:p w:rsidR="006F3681">
      <w:pPr>
        <w:spacing w:after="0"/>
      </w:pPr>
      <w:r>
        <w:rPr>
          <w:color w:val="0000FF"/>
        </w:rPr>
        <w:t>【解析】</w:t>
      </w:r>
      <w:r>
        <w:rPr>
          <w:color w:val="000000"/>
        </w:rPr>
        <w:t>【解答】解：（</w:t>
      </w:r>
      <w:r>
        <w:rPr>
          <w:color w:val="000000"/>
        </w:rPr>
        <w:t>1</w:t>
      </w:r>
      <w:r>
        <w:rPr>
          <w:color w:val="000000"/>
        </w:rPr>
        <w:t>）每个肾脏大约有</w:t>
      </w:r>
      <w:r>
        <w:rPr>
          <w:color w:val="000000"/>
        </w:rPr>
        <w:t>100</w:t>
      </w:r>
      <w:r>
        <w:rPr>
          <w:color w:val="000000"/>
        </w:rPr>
        <w:t>多万个肾单位组成．肾单位是由肾小球、</w:t>
      </w:r>
      <w:r>
        <w:rPr>
          <w:color w:val="000000"/>
        </w:rPr>
        <w:t>2</w:t>
      </w:r>
      <w:r>
        <w:rPr>
          <w:color w:val="000000"/>
        </w:rPr>
        <w:t>肾小囊、</w:t>
      </w:r>
      <w:r>
        <w:rPr>
          <w:color w:val="000000"/>
        </w:rPr>
        <w:t>3</w:t>
      </w:r>
      <w:r>
        <w:rPr>
          <w:color w:val="000000"/>
        </w:rPr>
        <w:t>肾小管构成，因此从图中可以看出，肾单位主要由</w:t>
      </w:r>
      <w:r>
        <w:rPr>
          <w:color w:val="000000"/>
        </w:rPr>
        <w:t>[2]</w:t>
      </w:r>
      <w:r>
        <w:rPr>
          <w:color w:val="000000"/>
        </w:rPr>
        <w:t>肾小囊、</w:t>
      </w:r>
      <w:r>
        <w:rPr>
          <w:color w:val="000000"/>
        </w:rPr>
        <w:t>[3]</w:t>
      </w:r>
      <w:r>
        <w:rPr>
          <w:color w:val="000000"/>
        </w:rPr>
        <w:t>肾小管、</w:t>
      </w:r>
      <w:r>
        <w:rPr>
          <w:color w:val="000000"/>
        </w:rPr>
        <w:t>[5]</w:t>
      </w:r>
      <w:r>
        <w:rPr>
          <w:color w:val="000000"/>
        </w:rPr>
        <w:t>肾小球三部分依次组成．（</w:t>
      </w:r>
      <w:r>
        <w:rPr>
          <w:color w:val="000000"/>
        </w:rPr>
        <w:t>2</w:t>
      </w:r>
      <w:r>
        <w:rPr>
          <w:color w:val="000000"/>
        </w:rPr>
        <w:t>）当血液流经肾小球时，除血细胞和大分子蛋白质外，其他的如水、无机盐、尿素、葡萄糖会</w:t>
      </w:r>
      <w:r>
        <w:rPr>
          <w:color w:val="000000"/>
        </w:rPr>
        <w:t>滤过到肾小囊形成原尿．当原尿流经肾小管时，其中大部分水、部分无机盐和全部葡萄糖被重新吸收回血液，剩下的尿素、一部分无机盐和水形成了尿液．因此据图分析，尿的形成主要包括甲肾小球的过滤作用和乙肾小管的重吸收作用两个过程，经过甲过程，形成了样品</w:t>
      </w:r>
      <w:r>
        <w:rPr>
          <w:color w:val="000000"/>
        </w:rPr>
        <w:t>A</w:t>
      </w:r>
      <w:r>
        <w:rPr>
          <w:color w:val="000000"/>
        </w:rPr>
        <w:t>（原尿）；经过乙过程，形成了样品</w:t>
      </w:r>
      <w:r>
        <w:rPr>
          <w:color w:val="000000"/>
        </w:rPr>
        <w:t>C</w:t>
      </w:r>
      <w:r>
        <w:rPr>
          <w:color w:val="000000"/>
        </w:rPr>
        <w:t>（尿液）．（</w:t>
      </w:r>
      <w:r>
        <w:rPr>
          <w:color w:val="000000"/>
        </w:rPr>
        <w:t>3</w:t>
      </w:r>
      <w:r>
        <w:rPr>
          <w:color w:val="000000"/>
        </w:rPr>
        <w:t>）肾小球不能过滤大分子蛋白，因此</w:t>
      </w:r>
      <w:r>
        <w:rPr>
          <w:color w:val="000000"/>
        </w:rPr>
        <w:t>“</w:t>
      </w:r>
      <w:r>
        <w:rPr>
          <w:color w:val="000000"/>
        </w:rPr>
        <w:t>正常情况下，血液从图</w:t>
      </w:r>
      <w:r>
        <w:rPr>
          <w:color w:val="000000"/>
        </w:rPr>
        <w:t>1</w:t>
      </w:r>
      <w:r>
        <w:rPr>
          <w:color w:val="000000"/>
        </w:rPr>
        <w:t>流经</w:t>
      </w:r>
      <w:r>
        <w:rPr>
          <w:color w:val="000000"/>
        </w:rPr>
        <w:t>5</w:t>
      </w:r>
      <w:r>
        <w:rPr>
          <w:color w:val="000000"/>
        </w:rPr>
        <w:t>到</w:t>
      </w:r>
      <w:r>
        <w:rPr>
          <w:color w:val="000000"/>
        </w:rPr>
        <w:t>4</w:t>
      </w:r>
      <w:r>
        <w:rPr>
          <w:color w:val="000000"/>
        </w:rPr>
        <w:t>时</w:t>
      </w:r>
      <w:r>
        <w:rPr>
          <w:color w:val="000000"/>
        </w:rPr>
        <w:t>”</w:t>
      </w:r>
      <w:r>
        <w:rPr>
          <w:color w:val="000000"/>
        </w:rPr>
        <w:t>，血浆中基本没有减少的成分是蛋白质，故选</w:t>
      </w:r>
      <w:r>
        <w:rPr>
          <w:color w:val="000000"/>
        </w:rPr>
        <w:t>C</w:t>
      </w:r>
      <w:r>
        <w:rPr>
          <w:color w:val="000000"/>
        </w:rPr>
        <w:t>．（</w:t>
      </w:r>
      <w:r>
        <w:rPr>
          <w:color w:val="000000"/>
        </w:rPr>
        <w:t>4</w:t>
      </w:r>
      <w:r>
        <w:rPr>
          <w:color w:val="000000"/>
        </w:rPr>
        <w:t>）</w:t>
      </w:r>
      <w:r>
        <w:rPr>
          <w:color w:val="000000"/>
        </w:rPr>
        <w:t>“</w:t>
      </w:r>
      <w:r>
        <w:rPr>
          <w:color w:val="000000"/>
        </w:rPr>
        <w:t>有些同学为了少上厕所就少喝水，这是不利于健康的</w:t>
      </w:r>
      <w:r>
        <w:rPr>
          <w:color w:val="000000"/>
        </w:rPr>
        <w:t>”</w:t>
      </w:r>
      <w:r>
        <w:rPr>
          <w:color w:val="000000"/>
        </w:rPr>
        <w:t>．人正常排尿的意义是：排尿不仅可以排出废物，而且还能排</w:t>
      </w:r>
      <w:r>
        <w:rPr>
          <w:color w:val="000000"/>
        </w:rPr>
        <w:t>除体内多余的水分，调节体内水和无机盐的平衡，维持组织细胞的生理功能．</w:t>
      </w:r>
    </w:p>
    <w:p w:rsidR="00F55287">
      <w:pPr>
        <w:spacing w:after="0"/>
      </w:pPr>
      <w:r>
        <w:rPr>
          <w:color w:val="000000"/>
        </w:rPr>
        <w:t>故答案为：（</w:t>
      </w:r>
      <w:r>
        <w:rPr>
          <w:color w:val="000000"/>
        </w:rPr>
        <w:t>1</w:t>
      </w:r>
      <w:r>
        <w:rPr>
          <w:color w:val="000000"/>
        </w:rPr>
        <w:t>）</w:t>
      </w:r>
      <w:r>
        <w:rPr>
          <w:color w:val="000000"/>
        </w:rPr>
        <w:t>2</w:t>
      </w:r>
      <w:r>
        <w:rPr>
          <w:color w:val="000000"/>
        </w:rPr>
        <w:t>；肾小囊；</w:t>
      </w:r>
      <w:r>
        <w:rPr>
          <w:color w:val="000000"/>
        </w:rPr>
        <w:t>3</w:t>
      </w:r>
      <w:r>
        <w:rPr>
          <w:color w:val="000000"/>
        </w:rPr>
        <w:t>；肾小管；</w:t>
      </w:r>
      <w:r>
        <w:rPr>
          <w:color w:val="000000"/>
        </w:rPr>
        <w:t>5</w:t>
      </w:r>
      <w:r>
        <w:rPr>
          <w:color w:val="000000"/>
        </w:rPr>
        <w:t>；肾小球（</w:t>
      </w:r>
      <w:r>
        <w:rPr>
          <w:color w:val="000000"/>
        </w:rPr>
        <w:t>2</w:t>
      </w:r>
      <w:r>
        <w:rPr>
          <w:color w:val="000000"/>
        </w:rPr>
        <w:t>）肾小球的过滤作用；肾小管的重吸收作用；</w:t>
      </w:r>
      <w:r>
        <w:rPr>
          <w:color w:val="000000"/>
        </w:rPr>
        <w:t>A</w:t>
      </w:r>
      <w:r>
        <w:rPr>
          <w:color w:val="000000"/>
        </w:rPr>
        <w:t>；</w:t>
      </w:r>
      <w:r>
        <w:rPr>
          <w:color w:val="000000"/>
        </w:rPr>
        <w:t>C</w:t>
      </w:r>
      <w:r>
        <w:rPr>
          <w:color w:val="000000"/>
        </w:rPr>
        <w:t>（</w:t>
      </w:r>
      <w:r>
        <w:rPr>
          <w:color w:val="000000"/>
        </w:rPr>
        <w:t>3</w:t>
      </w:r>
      <w:r>
        <w:rPr>
          <w:color w:val="000000"/>
        </w:rPr>
        <w:t>）排尿不仅可以排出废物，而且还能排除体内多余的水分，调节体内水和无机盐的平衡，维持组织细胞的生理功能</w:t>
      </w:r>
    </w:p>
    <w:p w:rsidR="00F55287">
      <w:pPr>
        <w:spacing w:after="0"/>
      </w:pPr>
      <w:r>
        <w:rPr>
          <w:color w:val="000000"/>
        </w:rPr>
        <w:t>【分析】（</w:t>
      </w:r>
      <w:r>
        <w:rPr>
          <w:color w:val="000000"/>
        </w:rPr>
        <w:t>1</w:t>
      </w:r>
      <w:r>
        <w:rPr>
          <w:color w:val="000000"/>
        </w:rPr>
        <w:t>）肾单位是肾脏的结构和功能单位，肾单位包括肾小体和肾小管．肾小体包括呈球状的肾小球和呈囊状包绕在肾小球外面的肾小囊，囊腔与肾小管相通．（</w:t>
      </w:r>
      <w:r>
        <w:rPr>
          <w:color w:val="000000"/>
        </w:rPr>
        <w:t>2</w:t>
      </w:r>
      <w:r>
        <w:rPr>
          <w:color w:val="000000"/>
        </w:rPr>
        <w:t>）尿的形成要经过肾小球的过滤作用和肾小管的重吸收作用两个连续的过程．（</w:t>
      </w:r>
      <w:r>
        <w:rPr>
          <w:color w:val="000000"/>
        </w:rPr>
        <w:t>3</w:t>
      </w:r>
      <w:r>
        <w:rPr>
          <w:color w:val="000000"/>
        </w:rPr>
        <w:t>）图中，</w:t>
      </w:r>
      <w:r>
        <w:rPr>
          <w:color w:val="000000"/>
        </w:rPr>
        <w:t>1</w:t>
      </w:r>
      <w:r>
        <w:rPr>
          <w:color w:val="000000"/>
        </w:rPr>
        <w:t>入</w:t>
      </w:r>
      <w:r>
        <w:rPr>
          <w:color w:val="000000"/>
        </w:rPr>
        <w:t>球小动脉、</w:t>
      </w:r>
      <w:r>
        <w:rPr>
          <w:color w:val="000000"/>
        </w:rPr>
        <w:t>2</w:t>
      </w:r>
      <w:r>
        <w:rPr>
          <w:color w:val="000000"/>
        </w:rPr>
        <w:t>肾小囊、</w:t>
      </w:r>
      <w:r>
        <w:rPr>
          <w:color w:val="000000"/>
        </w:rPr>
        <w:t>3</w:t>
      </w:r>
      <w:r>
        <w:rPr>
          <w:color w:val="000000"/>
        </w:rPr>
        <w:t>肾小管、</w:t>
      </w:r>
      <w:r>
        <w:rPr>
          <w:color w:val="000000"/>
        </w:rPr>
        <w:t>4</w:t>
      </w:r>
      <w:r>
        <w:rPr>
          <w:color w:val="000000"/>
        </w:rPr>
        <w:t>出球小动脉、</w:t>
      </w:r>
      <w:r>
        <w:rPr>
          <w:color w:val="000000"/>
        </w:rPr>
        <w:t>5</w:t>
      </w:r>
      <w:r>
        <w:rPr>
          <w:color w:val="000000"/>
        </w:rPr>
        <w:t>肾小球、甲表示肾小球的过滤作用，乙表示肾小管的重吸收作用，样品</w:t>
      </w:r>
      <w:r>
        <w:rPr>
          <w:color w:val="000000"/>
        </w:rPr>
        <w:t>A</w:t>
      </w:r>
      <w:r>
        <w:rPr>
          <w:color w:val="000000"/>
        </w:rPr>
        <w:t>含有葡萄糖和微量蛋白质，因此</w:t>
      </w:r>
      <w:r>
        <w:rPr>
          <w:color w:val="000000"/>
        </w:rPr>
        <w:t>样品</w:t>
      </w:r>
      <w:r>
        <w:rPr>
          <w:color w:val="000000"/>
        </w:rPr>
        <w:t>A</w:t>
      </w:r>
      <w:r>
        <w:rPr>
          <w:color w:val="000000"/>
        </w:rPr>
        <w:t>是原尿；样品</w:t>
      </w:r>
      <w:r>
        <w:rPr>
          <w:color w:val="000000"/>
        </w:rPr>
        <w:t>B</w:t>
      </w:r>
      <w:r>
        <w:rPr>
          <w:color w:val="000000"/>
        </w:rPr>
        <w:t>含有葡萄糖和大量的蛋白质，因此样品</w:t>
      </w:r>
      <w:r>
        <w:rPr>
          <w:color w:val="000000"/>
        </w:rPr>
        <w:t>B</w:t>
      </w:r>
      <w:r>
        <w:rPr>
          <w:color w:val="000000"/>
        </w:rPr>
        <w:t>是血浆；样品</w:t>
      </w:r>
      <w:r>
        <w:rPr>
          <w:color w:val="000000"/>
        </w:rPr>
        <w:t>C</w:t>
      </w:r>
      <w:r>
        <w:rPr>
          <w:color w:val="000000"/>
        </w:rPr>
        <w:t>不含有葡萄糖、蛋白质，而含有大量的尿素，因此样品</w:t>
      </w:r>
      <w:r>
        <w:rPr>
          <w:color w:val="000000"/>
        </w:rPr>
        <w:t>C</w:t>
      </w:r>
      <w:r>
        <w:rPr>
          <w:color w:val="000000"/>
        </w:rPr>
        <w:t>是尿液．</w:t>
      </w:r>
    </w:p>
    <w:p w:rsidR="00F55287">
      <w:pPr>
        <w:spacing w:after="0"/>
      </w:pPr>
      <w:r>
        <w:rPr>
          <w:color w:val="000000"/>
        </w:rPr>
        <w:t>19.</w:t>
      </w:r>
      <w:r>
        <w:rPr>
          <w:color w:val="0000FF"/>
        </w:rPr>
        <w:t>【答案】</w:t>
      </w:r>
      <w:r>
        <w:rPr>
          <w:color w:val="000000"/>
        </w:rPr>
        <w:t>（</w:t>
      </w:r>
      <w:r>
        <w:rPr>
          <w:color w:val="000000"/>
        </w:rPr>
        <w:t>1</w:t>
      </w:r>
      <w:r>
        <w:rPr>
          <w:color w:val="000000"/>
        </w:rPr>
        <w:t>）</w:t>
      </w:r>
      <w:r>
        <w:rPr>
          <w:color w:val="000000"/>
        </w:rPr>
        <w:t>D</w:t>
      </w:r>
      <w:r>
        <w:br/>
      </w:r>
      <w:r>
        <w:rPr>
          <w:color w:val="000000"/>
        </w:rPr>
        <w:t>（</w:t>
      </w:r>
      <w:r>
        <w:rPr>
          <w:color w:val="000000"/>
        </w:rPr>
        <w:t>2</w:t>
      </w:r>
      <w:r>
        <w:rPr>
          <w:color w:val="000000"/>
        </w:rPr>
        <w:t>）</w:t>
      </w:r>
      <w:r>
        <w:rPr>
          <w:color w:val="000000"/>
        </w:rPr>
        <w:t>D</w:t>
      </w:r>
      <w:r>
        <w:br/>
      </w:r>
      <w:r>
        <w:rPr>
          <w:color w:val="000000"/>
        </w:rPr>
        <w:t>（</w:t>
      </w:r>
      <w:r>
        <w:rPr>
          <w:color w:val="000000"/>
        </w:rPr>
        <w:t>3</w:t>
      </w:r>
      <w:r>
        <w:rPr>
          <w:color w:val="000000"/>
        </w:rPr>
        <w:t>）肾小球的过滤作用；肾小管的重吸收作用</w:t>
      </w:r>
      <w:r>
        <w:br/>
      </w:r>
      <w:r>
        <w:rPr>
          <w:color w:val="000000"/>
        </w:rPr>
        <w:t>（</w:t>
      </w:r>
      <w:r>
        <w:rPr>
          <w:color w:val="000000"/>
        </w:rPr>
        <w:t>4</w:t>
      </w:r>
      <w:r>
        <w:rPr>
          <w:color w:val="000000"/>
        </w:rPr>
        <w:t>）</w:t>
      </w:r>
      <w:r>
        <w:rPr>
          <w:color w:val="000000"/>
        </w:rPr>
        <w:t xml:space="preserve">C  </w:t>
      </w:r>
    </w:p>
    <w:p w:rsidR="00F55287">
      <w:pPr>
        <w:spacing w:after="0"/>
      </w:pPr>
      <w:r>
        <w:rPr>
          <w:color w:val="0000FF"/>
        </w:rPr>
        <w:t>【解析】</w:t>
      </w:r>
      <w:r>
        <w:rPr>
          <w:color w:val="000000"/>
        </w:rPr>
        <w:t>【解答】观图可知：</w:t>
      </w:r>
      <w:r>
        <w:rPr>
          <w:color w:val="000000"/>
        </w:rPr>
        <w:t>1</w:t>
      </w:r>
      <w:r>
        <w:rPr>
          <w:color w:val="000000"/>
        </w:rPr>
        <w:t>入球小动脉，</w:t>
      </w:r>
      <w:r>
        <w:rPr>
          <w:color w:val="000000"/>
        </w:rPr>
        <w:t>2</w:t>
      </w:r>
      <w:r>
        <w:rPr>
          <w:color w:val="000000"/>
        </w:rPr>
        <w:t>出球小动脉，</w:t>
      </w:r>
      <w:r>
        <w:rPr>
          <w:color w:val="000000"/>
        </w:rPr>
        <w:t>3</w:t>
      </w:r>
      <w:r>
        <w:rPr>
          <w:color w:val="000000"/>
        </w:rPr>
        <w:t>肾小球，</w:t>
      </w:r>
      <w:r>
        <w:rPr>
          <w:color w:val="000000"/>
        </w:rPr>
        <w:t>4</w:t>
      </w:r>
      <w:r>
        <w:rPr>
          <w:color w:val="000000"/>
        </w:rPr>
        <w:t>肾小囊，</w:t>
      </w:r>
      <w:r>
        <w:rPr>
          <w:color w:val="000000"/>
        </w:rPr>
        <w:t>5</w:t>
      </w:r>
      <w:r>
        <w:rPr>
          <w:color w:val="000000"/>
        </w:rPr>
        <w:t>肾小管，</w:t>
      </w:r>
      <w:r>
        <w:rPr>
          <w:color w:val="000000"/>
        </w:rPr>
        <w:t>A</w:t>
      </w:r>
      <w:r>
        <w:rPr>
          <w:color w:val="000000"/>
        </w:rPr>
        <w:t>肾小球的滤过作用，</w:t>
      </w:r>
      <w:r>
        <w:rPr>
          <w:color w:val="000000"/>
        </w:rPr>
        <w:t>B</w:t>
      </w:r>
      <w:r>
        <w:rPr>
          <w:color w:val="000000"/>
        </w:rPr>
        <w:t>肾小管的重吸收作用。</w:t>
      </w:r>
      <w:r>
        <w:br/>
      </w:r>
      <w:r>
        <w:rPr>
          <w:color w:val="000000"/>
        </w:rPr>
        <w:t>（</w:t>
      </w:r>
      <w:r>
        <w:rPr>
          <w:color w:val="000000"/>
        </w:rPr>
        <w:t>1</w:t>
      </w:r>
      <w:r>
        <w:rPr>
          <w:color w:val="000000"/>
        </w:rPr>
        <w:t>）每个肾脏大约有</w:t>
      </w:r>
      <w:r>
        <w:rPr>
          <w:color w:val="000000"/>
        </w:rPr>
        <w:t>100</w:t>
      </w:r>
      <w:r>
        <w:rPr>
          <w:color w:val="000000"/>
        </w:rPr>
        <w:t>多万个肾单位组成。肾单位包括肾小体和</w:t>
      </w:r>
      <w:r>
        <w:rPr>
          <w:color w:val="000000"/>
        </w:rPr>
        <w:t>5</w:t>
      </w:r>
      <w:r>
        <w:rPr>
          <w:color w:val="000000"/>
        </w:rPr>
        <w:t>肾小管。肾小体包括</w:t>
      </w:r>
      <w:r>
        <w:rPr>
          <w:color w:val="000000"/>
        </w:rPr>
        <w:t>3</w:t>
      </w:r>
      <w:r>
        <w:rPr>
          <w:color w:val="000000"/>
        </w:rPr>
        <w:t>肾小球和</w:t>
      </w:r>
      <w:r>
        <w:rPr>
          <w:color w:val="000000"/>
        </w:rPr>
        <w:t>4</w:t>
      </w:r>
      <w:r>
        <w:rPr>
          <w:color w:val="000000"/>
        </w:rPr>
        <w:t>肾小囊。因此，肾单位的结构包括图中的</w:t>
      </w:r>
      <w:r>
        <w:rPr>
          <w:color w:val="000000"/>
        </w:rPr>
        <w:t>3</w:t>
      </w:r>
      <w:r>
        <w:rPr>
          <w:color w:val="000000"/>
        </w:rPr>
        <w:t>肾小球、</w:t>
      </w:r>
      <w:r>
        <w:rPr>
          <w:color w:val="000000"/>
        </w:rPr>
        <w:t>4</w:t>
      </w:r>
      <w:r>
        <w:rPr>
          <w:color w:val="000000"/>
        </w:rPr>
        <w:t>肾小囊、</w:t>
      </w:r>
      <w:r>
        <w:rPr>
          <w:color w:val="000000"/>
        </w:rPr>
        <w:t>5</w:t>
      </w:r>
      <w:r>
        <w:rPr>
          <w:color w:val="000000"/>
        </w:rPr>
        <w:t>肾小管，故选</w:t>
      </w:r>
      <w:r>
        <w:rPr>
          <w:color w:val="000000"/>
        </w:rPr>
        <w:t>D</w:t>
      </w:r>
      <w:r>
        <w:rPr>
          <w:color w:val="000000"/>
        </w:rPr>
        <w:t>。</w:t>
      </w:r>
      <w:r>
        <w:br/>
      </w:r>
      <w:r>
        <w:rPr>
          <w:color w:val="000000"/>
        </w:rPr>
        <w:t>（</w:t>
      </w:r>
      <w:r>
        <w:rPr>
          <w:color w:val="000000"/>
        </w:rPr>
        <w:t>2</w:t>
      </w:r>
      <w:r>
        <w:rPr>
          <w:color w:val="000000"/>
        </w:rPr>
        <w:t>）当原尿流经肾小管时，其中大部分水、部分无机盐和全部的葡萄糖被重新吸收回血液，而剩下的尿素、一部分无机盐和水形成了尿液。图中</w:t>
      </w:r>
      <w:r>
        <w:rPr>
          <w:color w:val="000000"/>
        </w:rPr>
        <w:t>6</w:t>
      </w:r>
      <w:r>
        <w:rPr>
          <w:color w:val="000000"/>
        </w:rPr>
        <w:t>所示的液体（尿液）与</w:t>
      </w:r>
      <w:r>
        <w:rPr>
          <w:color w:val="000000"/>
        </w:rPr>
        <w:t>4</w:t>
      </w:r>
      <w:r>
        <w:rPr>
          <w:color w:val="000000"/>
        </w:rPr>
        <w:t>内液体（原尿）相比较，前者不含葡萄糖。</w:t>
      </w:r>
      <w:r>
        <w:br/>
      </w:r>
      <w:r>
        <w:rPr>
          <w:color w:val="000000"/>
        </w:rPr>
        <w:t>（</w:t>
      </w:r>
      <w:r>
        <w:rPr>
          <w:color w:val="000000"/>
        </w:rPr>
        <w:t>3</w:t>
      </w:r>
      <w:r>
        <w:rPr>
          <w:color w:val="000000"/>
        </w:rPr>
        <w:t>）血液流经肾小球时，血液中的尿酸、尿素、水、无机盐和葡萄糖等物质通过肾小球的过滤作用，过滤到肾小囊腔中，形成原尿；当原尿流经肾小管时，全部葡萄糖、</w:t>
      </w:r>
      <w:r>
        <w:rPr>
          <w:color w:val="000000"/>
        </w:rPr>
        <w:t>大部分水和部分无机盐等被肾小管重吸收，这些被重吸收的物质进入包绕在肾小管外的毛细血管中，送回到血液，剩下的水、无机盐、尿素等就形成尿液。因此</w:t>
      </w:r>
      <w:r>
        <w:rPr>
          <w:color w:val="000000"/>
        </w:rPr>
        <w:t>“</w:t>
      </w:r>
      <w:r>
        <w:rPr>
          <w:color w:val="000000"/>
        </w:rPr>
        <w:t>人体每天形成的原尿大约有</w:t>
      </w:r>
      <w:r>
        <w:rPr>
          <w:color w:val="000000"/>
        </w:rPr>
        <w:t>180</w:t>
      </w:r>
      <w:r>
        <w:rPr>
          <w:color w:val="000000"/>
        </w:rPr>
        <w:t>升</w:t>
      </w:r>
      <w:r>
        <w:rPr>
          <w:color w:val="000000"/>
        </w:rPr>
        <w:t>”</w:t>
      </w:r>
      <w:r>
        <w:rPr>
          <w:color w:val="000000"/>
        </w:rPr>
        <w:t>，是由于图中</w:t>
      </w:r>
      <w:r>
        <w:rPr>
          <w:color w:val="000000"/>
        </w:rPr>
        <w:t>3</w:t>
      </w:r>
      <w:r>
        <w:rPr>
          <w:color w:val="000000"/>
        </w:rPr>
        <w:t>肾小球所起的过滤作用；</w:t>
      </w:r>
      <w:r>
        <w:rPr>
          <w:color w:val="000000"/>
        </w:rPr>
        <w:t>“</w:t>
      </w:r>
      <w:r>
        <w:rPr>
          <w:color w:val="000000"/>
        </w:rPr>
        <w:t>而实际排出的尿液只有</w:t>
      </w:r>
      <w:r>
        <w:rPr>
          <w:color w:val="000000"/>
        </w:rPr>
        <w:t>1.5</w:t>
      </w:r>
      <w:r>
        <w:rPr>
          <w:color w:val="000000"/>
        </w:rPr>
        <w:t>升</w:t>
      </w:r>
      <w:r>
        <w:rPr>
          <w:color w:val="000000"/>
        </w:rPr>
        <w:t>”</w:t>
      </w:r>
      <w:r>
        <w:rPr>
          <w:color w:val="000000"/>
        </w:rPr>
        <w:t>，这是由于图中标号</w:t>
      </w:r>
      <w:r>
        <w:rPr>
          <w:color w:val="000000"/>
        </w:rPr>
        <w:t>5</w:t>
      </w:r>
      <w:r>
        <w:rPr>
          <w:color w:val="000000"/>
        </w:rPr>
        <w:t>肾小管所起到的重吸收作用。</w:t>
      </w:r>
      <w:r>
        <w:br/>
      </w:r>
      <w:r>
        <w:rPr>
          <w:color w:val="000000"/>
        </w:rPr>
        <w:t>（</w:t>
      </w:r>
      <w:r>
        <w:rPr>
          <w:color w:val="000000"/>
        </w:rPr>
        <w:t>4</w:t>
      </w:r>
      <w:r>
        <w:rPr>
          <w:color w:val="000000"/>
        </w:rPr>
        <w:t>）正常情况下肾小球不能过滤血细胞和大分子蛋白质，若肾小球病变，肾小球的通透性增大，原本不能过滤的血细胞和大分子蛋白质进入了原尿。而肾小管又不重吸收血细胞和大分子蛋白质，因此尿液中会出现血细胞和大分子蛋白质。所以</w:t>
      </w:r>
      <w:r>
        <w:rPr>
          <w:color w:val="000000"/>
        </w:rPr>
        <w:t>“</w:t>
      </w:r>
      <w:r>
        <w:rPr>
          <w:color w:val="000000"/>
        </w:rPr>
        <w:t>若在</w:t>
      </w:r>
      <w:r>
        <w:rPr>
          <w:color w:val="000000"/>
        </w:rPr>
        <w:t>某病人的尿检单中，发现了较多的蛋白质和红细胞</w:t>
      </w:r>
      <w:r>
        <w:rPr>
          <w:color w:val="000000"/>
        </w:rPr>
        <w:t>”</w:t>
      </w:r>
      <w:r>
        <w:rPr>
          <w:color w:val="000000"/>
        </w:rPr>
        <w:t>，则发生病变的结构在图中的标号为</w:t>
      </w:r>
      <w:r>
        <w:rPr>
          <w:color w:val="000000"/>
        </w:rPr>
        <w:t>3</w:t>
      </w:r>
      <w:r>
        <w:rPr>
          <w:color w:val="000000"/>
        </w:rPr>
        <w:t>，故选</w:t>
      </w:r>
      <w:r>
        <w:rPr>
          <w:color w:val="000000"/>
        </w:rPr>
        <w:t>C</w:t>
      </w:r>
      <w:r>
        <w:rPr>
          <w:color w:val="000000"/>
        </w:rPr>
        <w:t>。</w:t>
      </w:r>
    </w:p>
    <w:p w:rsidR="00F55287">
      <w:pPr>
        <w:spacing w:after="0"/>
      </w:pPr>
      <w:r>
        <w:rPr>
          <w:color w:val="000000"/>
        </w:rPr>
        <w:t>【分析】尿的形成：肾单位是形成尿液的基本单位</w:t>
      </w:r>
      <w:r>
        <w:rPr>
          <w:color w:val="000000"/>
        </w:rPr>
        <w:t>.</w:t>
      </w:r>
      <w:r>
        <w:br/>
      </w:r>
      <w:r>
        <w:rPr>
          <w:color w:val="000000"/>
        </w:rPr>
        <w:t>（</w:t>
      </w:r>
      <w:r>
        <w:rPr>
          <w:color w:val="000000"/>
        </w:rPr>
        <w:t>1</w:t>
      </w:r>
      <w:r>
        <w:rPr>
          <w:color w:val="000000"/>
        </w:rPr>
        <w:t>）肾小球和肾小囊内壁的过滤作用：当血液流经肾小球时，除了血细胞和大分子蛋白质以外的血浆成分都可以经过肾小球过滤</w:t>
      </w:r>
      <w:r>
        <w:rPr>
          <w:color w:val="000000"/>
        </w:rPr>
        <w:t xml:space="preserve"> </w:t>
      </w:r>
      <w:r>
        <w:rPr>
          <w:color w:val="000000"/>
        </w:rPr>
        <w:t>到肾小囊中，在肾小囊中形成原尿</w:t>
      </w:r>
      <w:r>
        <w:rPr>
          <w:color w:val="000000"/>
        </w:rPr>
        <w:t>.</w:t>
      </w:r>
      <w:r>
        <w:br/>
      </w:r>
      <w:r>
        <w:rPr>
          <w:color w:val="000000"/>
        </w:rPr>
        <w:t>（</w:t>
      </w:r>
      <w:r>
        <w:rPr>
          <w:color w:val="000000"/>
        </w:rPr>
        <w:t>2</w:t>
      </w:r>
      <w:r>
        <w:rPr>
          <w:color w:val="000000"/>
        </w:rPr>
        <w:t>）肾小管的重吸收作用：对人体有用的物质，包括大部分水、全部葡萄糖和部分无机盐被重吸收进入包绕在肾小管外面的毛细血管中，剩下的形成尿液</w:t>
      </w:r>
      <w:r>
        <w:rPr>
          <w:color w:val="000000"/>
        </w:rPr>
        <w:t>.</w:t>
      </w:r>
    </w:p>
    <w:sectPr w:rsidSect="00F55287">
      <w:headerReference w:type="even" r:id="rId22"/>
      <w:footerReference w:type="default" r:id="rId23"/>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287" w:rsidRPr="006F3681" w:rsidP="006F3681">
    <w:pPr>
      <w:pStyle w:val="Footer"/>
    </w:pPr>
    <w:r w:rsidRPr="006F3681">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287">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F55287">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F55287" w:rsidP="00F55287">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F55287">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E7A5C"/>
    <w:multiLevelType w:val="hybridMultilevel"/>
    <w:tmpl w:val="4078918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B0423AC"/>
    <w:multiLevelType w:val="hybridMultilevel"/>
    <w:tmpl w:val="65FE1D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287"/>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F55287"/>
    <w:rPr>
      <w:sz w:val="18"/>
      <w:szCs w:val="18"/>
    </w:rPr>
  </w:style>
  <w:style w:type="paragraph" w:styleId="Footer">
    <w:name w:val="footer"/>
    <w:basedOn w:val="Normal"/>
    <w:link w:val="Char0"/>
    <w:uiPriority w:val="99"/>
    <w:unhideWhenUsed/>
    <w:qFormat/>
    <w:rsid w:val="00F55287"/>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F55287"/>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F55287"/>
    <w:rPr>
      <w:sz w:val="18"/>
      <w:szCs w:val="18"/>
    </w:rPr>
  </w:style>
  <w:style w:type="character" w:customStyle="1" w:styleId="Char0">
    <w:name w:val="页脚 Char"/>
    <w:link w:val="Footer"/>
    <w:uiPriority w:val="99"/>
    <w:qFormat/>
    <w:rsid w:val="00F55287"/>
    <w:rPr>
      <w:sz w:val="18"/>
      <w:szCs w:val="18"/>
    </w:rPr>
  </w:style>
  <w:style w:type="character" w:customStyle="1" w:styleId="Char1">
    <w:name w:val="批注框文本 Char"/>
    <w:link w:val="BalloonText"/>
    <w:uiPriority w:val="99"/>
    <w:semiHidden/>
    <w:qFormat/>
    <w:rsid w:val="00F55287"/>
    <w:rPr>
      <w:sz w:val="18"/>
      <w:szCs w:val="18"/>
    </w:rPr>
  </w:style>
  <w:style w:type="paragraph" w:customStyle="1" w:styleId="1">
    <w:name w:val="正文1"/>
    <w:qFormat/>
    <w:rsid w:val="00F55287"/>
    <w:pPr>
      <w:jc w:val="both"/>
    </w:pPr>
    <w:rPr>
      <w:kern w:val="2"/>
      <w:sz w:val="21"/>
      <w:szCs w:val="21"/>
    </w:rPr>
  </w:style>
  <w:style w:type="character" w:customStyle="1" w:styleId="15">
    <w:name w:val="15"/>
    <w:qFormat/>
    <w:rsid w:val="00F55287"/>
    <w:rPr>
      <w:rFonts w:ascii="Times New Roman" w:hAnsi="Times New Roman" w:cs="Times New Roman" w:hint="default"/>
      <w:color w:val="0000FF"/>
      <w:u w:val="single"/>
    </w:rPr>
  </w:style>
  <w:style w:type="paragraph" w:customStyle="1" w:styleId="2">
    <w:name w:val="正文2"/>
    <w:qFormat/>
    <w:rsid w:val="00F55287"/>
    <w:pPr>
      <w:jc w:val="both"/>
    </w:pPr>
    <w:rPr>
      <w:kern w:val="2"/>
      <w:sz w:val="21"/>
      <w:szCs w:val="21"/>
    </w:rPr>
  </w:style>
  <w:style w:type="character" w:customStyle="1" w:styleId="DefaultParagraphFontPHPDOCX">
    <w:name w:val="Default Paragraph Font PHPDOCX"/>
    <w:uiPriority w:val="1"/>
    <w:semiHidden/>
    <w:unhideWhenUsed/>
    <w:rsid w:val="00F55287"/>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55287"/>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header" Target="header1.xml" /><Relationship Id="rId23" Type="http://schemas.openxmlformats.org/officeDocument/2006/relationships/footer" Target="footer1.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795466-CFB1-4D94-B4E4-5B727491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1674</Words>
  <Characters>9547</Characters>
  <Application>Microsoft Office Word</Application>
  <DocSecurity>0</DocSecurity>
  <Lines>79</Lines>
  <Paragraphs>22</Paragraphs>
  <ScaleCrop>false</ScaleCrop>
  <Company/>
  <LinksUpToDate>false</LinksUpToDate>
  <CharactersWithSpaces>11199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